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drawing>
          <wp:anchor distT="0" distB="0" distL="114300" distR="114300" simplePos="0" relativeHeight="251658240" behindDoc="0" locked="0" layoutInCell="1" allowOverlap="1">
            <wp:simplePos x="0" y="0"/>
            <wp:positionH relativeFrom="page">
              <wp:posOffset>11303000</wp:posOffset>
            </wp:positionH>
            <wp:positionV relativeFrom="topMargin">
              <wp:posOffset>11252200</wp:posOffset>
            </wp:positionV>
            <wp:extent cx="482600" cy="4191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82600" cy="419100"/>
                    </a:xfrm>
                    <a:prstGeom prst="rect">
                      <a:avLst/>
                    </a:prstGeom>
                  </pic:spPr>
                </pic:pic>
              </a:graphicData>
            </a:graphic>
          </wp:anchor>
        </w:drawing>
      </w: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2022--2023学年  七下（外研版）Module </w:t>
      </w:r>
      <w:r>
        <w:rPr>
          <w:rFonts w:hint="default" w:ascii="Times New Roman" w:hAnsi="Times New Roman" w:cs="Times New Roman"/>
          <w:b/>
          <w:bCs/>
          <w:color w:val="000000" w:themeColor="text1"/>
          <w:sz w:val="21"/>
          <w:szCs w:val="21"/>
          <w:lang w:val="en-US" w:eastAsia="zh-CN"/>
          <w14:textFill>
            <w14:solidFill>
              <w14:schemeClr w14:val="tx1"/>
            </w14:solidFill>
          </w14:textFill>
        </w:rPr>
        <w:t>7</w:t>
      </w:r>
      <w:r>
        <w:rPr>
          <w:rFonts w:hint="default" w:ascii="Times New Roman" w:hAnsi="Times New Roman" w:cs="Times New Roman"/>
          <w:b/>
          <w:bCs/>
          <w:color w:val="000000" w:themeColor="text1"/>
          <w:sz w:val="21"/>
          <w:szCs w:val="21"/>
          <w14:textFill>
            <w14:solidFill>
              <w14:schemeClr w14:val="tx1"/>
            </w14:solidFill>
          </w14:textFill>
        </w:rPr>
        <w:t xml:space="preserve">  综合评价测试卷</w:t>
      </w:r>
    </w:p>
    <w:p>
      <w:pPr>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Class________ Name________Number________</w:t>
      </w:r>
    </w:p>
    <w:p>
      <w:pPr>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                          </w:t>
      </w:r>
      <w:r>
        <w:rPr>
          <w:rFonts w:hint="default" w:ascii="Times New Roman" w:hAnsi="Times New Roman" w:cs="Times New Roman"/>
          <w:color w:val="000000" w:themeColor="text1"/>
          <w:sz w:val="21"/>
          <w:szCs w:val="21"/>
          <w:lang w:eastAsia="zh-CN"/>
          <w14:textFill>
            <w14:solidFill>
              <w14:schemeClr w14:val="tx1"/>
            </w14:solidFill>
          </w14:textFill>
        </w:rPr>
        <w:t>总</w:t>
      </w:r>
      <w:r>
        <w:rPr>
          <w:rFonts w:hint="default" w:ascii="Times New Roman" w:hAnsi="Times New Roman" w:cs="Times New Roman"/>
          <w:color w:val="000000" w:themeColor="text1"/>
          <w:sz w:val="21"/>
          <w:szCs w:val="21"/>
          <w14:textFill>
            <w14:solidFill>
              <w14:schemeClr w14:val="tx1"/>
            </w14:solidFill>
          </w14:textFill>
        </w:rPr>
        <w:t>分：100分</w:t>
      </w:r>
    </w:p>
    <w:p>
      <w:pPr>
        <w:pStyle w:val="2"/>
        <w:keepNext w:val="0"/>
        <w:keepLines w:val="0"/>
        <w:pageBreakBefore w:val="0"/>
        <w:numPr>
          <w:ilvl w:val="0"/>
          <w:numId w:val="1"/>
        </w:numPr>
        <w:kinsoku/>
        <w:wordWrap/>
        <w:overflowPunct/>
        <w:topLinePunct w:val="0"/>
        <w:autoSpaceDE/>
        <w:autoSpaceDN/>
        <w:bidi w:val="0"/>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单项选择（20分）</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cs="Times New Roman"/>
          <w:sz w:val="21"/>
          <w:szCs w:val="21"/>
          <w:lang w:val="en-US" w:eastAsia="zh-CN"/>
        </w:rPr>
        <w:t>(   )</w:t>
      </w:r>
      <w:r>
        <w:rPr>
          <w:rFonts w:hint="default" w:ascii="Times New Roman" w:hAnsi="Times New Roman" w:eastAsia="宋体" w:cs="Times New Roman"/>
          <w:sz w:val="21"/>
          <w:szCs w:val="21"/>
          <w:highlight w:val="none"/>
        </w:rPr>
        <w:t>1. ---Where ______ you last week?</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---I ______ with my grandpa in the country.</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A. are ; am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 B. were ; am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were ; was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D</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was ; were</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2. The boy always has ______ a lot of questions to ask in class.</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 xml:space="preserve">A. quite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very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much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 D. quiet</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3. We like playing in the garden ______ lots of trees.</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A. has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with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of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D. for</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4. There ______ some old houses in the village ten years ago.</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A. are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was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is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 D. were</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5. It’s a long, ______story and we’re ______ with it.</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A. bored ; bor</w:t>
      </w:r>
      <w:r>
        <w:rPr>
          <w:rFonts w:hint="default" w:ascii="Times New Roman" w:hAnsi="Times New Roman" w:eastAsia="宋体" w:cs="Times New Roman"/>
          <w:color w:val="000000"/>
          <w:sz w:val="21"/>
          <w:szCs w:val="21"/>
          <w:highlight w:val="none"/>
        </w:rPr>
        <w:t xml:space="preserve">ed  </w:t>
      </w:r>
      <w:r>
        <w:rPr>
          <w:rFonts w:hint="eastAsia" w:ascii="Times New Roman" w:hAnsi="Times New Roman" w:eastAsia="宋体" w:cs="Times New Roman"/>
          <w:color w:val="000000"/>
          <w:sz w:val="21"/>
          <w:szCs w:val="21"/>
          <w:highlight w:val="none"/>
          <w:lang w:val="en-US" w:eastAsia="zh-CN"/>
        </w:rPr>
        <w:t xml:space="preserve">   </w:t>
      </w:r>
      <w:r>
        <w:rPr>
          <w:rFonts w:hint="default" w:ascii="Times New Roman" w:hAnsi="Times New Roman" w:eastAsia="宋体" w:cs="Times New Roman"/>
          <w:color w:val="000000"/>
          <w:sz w:val="21"/>
          <w:szCs w:val="21"/>
          <w:highlight w:val="none"/>
        </w:rPr>
        <w:t>B.</w:t>
      </w:r>
      <w:r>
        <w:rPr>
          <w:rFonts w:hint="default" w:ascii="Times New Roman" w:hAnsi="Times New Roman" w:eastAsia="宋体" w:cs="Times New Roman"/>
          <w:sz w:val="21"/>
          <w:szCs w:val="21"/>
          <w:highlight w:val="none"/>
        </w:rPr>
        <w:t xml:space="preserve"> boring ; bored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boring ; boring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 D. bored ; boring</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6. The teacher is ______ his students.</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A. strict to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strict with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strict in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D. strict as</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7. She is very ______ to us and we all like her.</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A. friend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friendly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unfriend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 D. unfriendly</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8. There were lots of things ______ when Betty was in Quincy.</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 A. do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doing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does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D. to do</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9. There are ______ in the lake.</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A. many fish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much fish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much fishes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D. more fishes</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eastAsia" w:ascii="Times New Roman" w:hAnsi="Times New Roman" w:cs="Times New Roman"/>
          <w:lang w:val="en-US" w:eastAsia="zh-CN"/>
        </w:rPr>
        <w:t>(   )</w:t>
      </w:r>
      <w:r>
        <w:rPr>
          <w:rFonts w:hint="default" w:ascii="Times New Roman" w:hAnsi="Times New Roman" w:eastAsia="宋体" w:cs="Times New Roman"/>
          <w:sz w:val="21"/>
          <w:szCs w:val="21"/>
          <w:highlight w:val="none"/>
        </w:rPr>
        <w:t>10. ---______ your English teacher in Beijing ten days ago?</w:t>
      </w:r>
    </w:p>
    <w:p>
      <w:pPr>
        <w:keepNext w:val="0"/>
        <w:keepLines w:val="0"/>
        <w:pageBreakBefore w:val="0"/>
        <w:kinsoku/>
        <w:wordWrap/>
        <w:overflowPunct/>
        <w:topLinePunct w:val="0"/>
        <w:autoSpaceDE/>
        <w:autoSpaceDN/>
        <w:bidi w:val="0"/>
        <w:adjustRightInd w:val="0"/>
        <w:snapToGrid/>
        <w:spacing w:line="440" w:lineRule="exact"/>
        <w:textAlignment w:val="baseline"/>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 ---No, ______.</w:t>
      </w:r>
    </w:p>
    <w:p>
      <w:pPr>
        <w:keepNext w:val="0"/>
        <w:keepLines w:val="0"/>
        <w:pageBreakBefore w:val="0"/>
        <w:kinsoku/>
        <w:wordWrap/>
        <w:overflowPunct/>
        <w:topLinePunct w:val="0"/>
        <w:autoSpaceDE/>
        <w:autoSpaceDN/>
        <w:bidi w:val="0"/>
        <w:adjustRightInd w:val="0"/>
        <w:snapToGrid/>
        <w:spacing w:line="440" w:lineRule="exact"/>
        <w:ind w:firstLine="630" w:firstLineChars="300"/>
        <w:textAlignment w:val="baseline"/>
        <w:outlineLvl w:val="9"/>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sz w:val="21"/>
          <w:szCs w:val="21"/>
          <w:highlight w:val="none"/>
        </w:rPr>
        <w:t xml:space="preserve">A. Was ; she was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B. Were ; she were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 xml:space="preserve">C. Is ; she isn’t  </w:t>
      </w:r>
      <w:r>
        <w:rPr>
          <w:rFonts w:hint="eastAsia"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D. Was ; she wasn’t</w:t>
      </w:r>
    </w:p>
    <w:p>
      <w:pPr>
        <w:pStyle w:val="2"/>
        <w:keepNext w:val="0"/>
        <w:keepLines w:val="0"/>
        <w:pageBreakBefore w:val="0"/>
        <w:widowControl w:val="0"/>
        <w:numPr>
          <w:ilvl w:val="0"/>
          <w:numId w:val="1"/>
        </w:numPr>
        <w:kinsoku/>
        <w:wordWrap/>
        <w:overflowPunct/>
        <w:topLinePunct w:val="0"/>
        <w:autoSpaceDE/>
        <w:autoSpaceDN/>
        <w:bidi w:val="0"/>
        <w:snapToGrid/>
        <w:spacing w:line="440" w:lineRule="exact"/>
        <w:ind w:left="0" w:leftChars="0" w:firstLine="0" w:firstLineChars="0"/>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完形填空（15分）</w:t>
      </w:r>
    </w:p>
    <w:p>
      <w:pPr>
        <w:pStyle w:val="2"/>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My name is Eliza.I was born __</w:t>
      </w:r>
      <w:r>
        <w:rPr>
          <w:rFonts w:hint="default" w:ascii="Times New Roman" w:hAnsi="Times New Roman" w:cs="Times New Roman"/>
          <w:sz w:val="21"/>
          <w:szCs w:val="21"/>
          <w:u w:val="single"/>
        </w:rPr>
        <w:t>1</w:t>
      </w:r>
      <w:r>
        <w:rPr>
          <w:rFonts w:hint="default" w:ascii="Times New Roman" w:hAnsi="Times New Roman" w:cs="Times New Roman"/>
          <w:sz w:val="21"/>
          <w:szCs w:val="21"/>
        </w:rPr>
        <w:t>__a town in Shandong Province.My parents and I were happy there.__</w:t>
      </w:r>
      <w:r>
        <w:rPr>
          <w:rFonts w:hint="default" w:ascii="Times New Roman" w:hAnsi="Times New Roman" w:cs="Times New Roman"/>
          <w:sz w:val="21"/>
          <w:szCs w:val="21"/>
          <w:u w:val="single"/>
        </w:rPr>
        <w:t>2</w:t>
      </w:r>
      <w:r>
        <w:rPr>
          <w:rFonts w:hint="default" w:ascii="Times New Roman" w:hAnsi="Times New Roman" w:cs="Times New Roman"/>
          <w:sz w:val="21"/>
          <w:szCs w:val="21"/>
        </w:rPr>
        <w:t>__one thing worried us a lot—there were some mice in the house.</w:t>
      </w:r>
    </w:p>
    <w:p>
      <w:pPr>
        <w:pStyle w:val="2"/>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One day，my father bought a __</w:t>
      </w:r>
      <w:r>
        <w:rPr>
          <w:rFonts w:hint="default" w:ascii="Times New Roman" w:hAnsi="Times New Roman" w:cs="Times New Roman"/>
          <w:sz w:val="21"/>
          <w:szCs w:val="21"/>
          <w:u w:val="single"/>
        </w:rPr>
        <w:t>3</w:t>
      </w:r>
      <w:r>
        <w:rPr>
          <w:rFonts w:hint="default" w:ascii="Times New Roman" w:hAnsi="Times New Roman" w:cs="Times New Roman"/>
          <w:sz w:val="21"/>
          <w:szCs w:val="21"/>
        </w:rPr>
        <w:t>__．Its name was Petty.Petty was __</w:t>
      </w:r>
      <w:r>
        <w:rPr>
          <w:rFonts w:hint="default" w:ascii="Times New Roman" w:hAnsi="Times New Roman" w:cs="Times New Roman"/>
          <w:sz w:val="21"/>
          <w:szCs w:val="21"/>
          <w:u w:val="single"/>
        </w:rPr>
        <w:t>4</w:t>
      </w:r>
      <w:r>
        <w:rPr>
          <w:rFonts w:hint="default" w:ascii="Times New Roman" w:hAnsi="Times New Roman" w:cs="Times New Roman"/>
          <w:sz w:val="21"/>
          <w:szCs w:val="21"/>
        </w:rPr>
        <w:t>__．After a week，we couldn't see a mouse in our house.It was easy for Petty to __</w:t>
      </w:r>
      <w:r>
        <w:rPr>
          <w:rFonts w:hint="default" w:ascii="Times New Roman" w:hAnsi="Times New Roman" w:cs="Times New Roman"/>
          <w:sz w:val="21"/>
          <w:szCs w:val="21"/>
          <w:u w:val="single"/>
        </w:rPr>
        <w:t>5</w:t>
      </w:r>
      <w:r>
        <w:rPr>
          <w:rFonts w:hint="default" w:ascii="Times New Roman" w:hAnsi="Times New Roman" w:cs="Times New Roman"/>
          <w:sz w:val="21"/>
          <w:szCs w:val="21"/>
        </w:rPr>
        <w:t>__mice.“All the houses on this street have mice.I think I will __</w:t>
      </w:r>
      <w:r>
        <w:rPr>
          <w:rFonts w:hint="default" w:ascii="Times New Roman" w:hAnsi="Times New Roman" w:cs="Times New Roman"/>
          <w:sz w:val="21"/>
          <w:szCs w:val="21"/>
          <w:u w:val="single"/>
        </w:rPr>
        <w:t>6</w:t>
      </w:r>
      <w:r>
        <w:rPr>
          <w:rFonts w:hint="default" w:ascii="Times New Roman" w:hAnsi="Times New Roman" w:cs="Times New Roman"/>
          <w:sz w:val="21"/>
          <w:szCs w:val="21"/>
        </w:rPr>
        <w:t>__a cat too，”said Paul，my good friend.“No，you don't have to.You can keep(喂养)Petty for one __</w:t>
      </w:r>
      <w:r>
        <w:rPr>
          <w:rFonts w:hint="default" w:ascii="Times New Roman" w:hAnsi="Times New Roman" w:cs="Times New Roman"/>
          <w:sz w:val="21"/>
          <w:szCs w:val="21"/>
          <w:u w:val="single"/>
        </w:rPr>
        <w:t>7</w:t>
      </w:r>
      <w:r>
        <w:rPr>
          <w:rFonts w:hint="default" w:ascii="Times New Roman" w:hAnsi="Times New Roman" w:cs="Times New Roman"/>
          <w:sz w:val="21"/>
          <w:szCs w:val="21"/>
        </w:rPr>
        <w:t>__to let it eat mice，”I said.</w:t>
      </w:r>
    </w:p>
    <w:p>
      <w:pPr>
        <w:pStyle w:val="2"/>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So I put Petty into a big box，and Paul took it to his __</w:t>
      </w:r>
      <w:r>
        <w:rPr>
          <w:rFonts w:hint="default" w:ascii="Times New Roman" w:hAnsi="Times New Roman" w:cs="Times New Roman"/>
          <w:sz w:val="21"/>
          <w:szCs w:val="21"/>
          <w:u w:val="single"/>
        </w:rPr>
        <w:t>8</w:t>
      </w:r>
      <w:r>
        <w:rPr>
          <w:rFonts w:hint="default" w:ascii="Times New Roman" w:hAnsi="Times New Roman" w:cs="Times New Roman"/>
          <w:sz w:val="21"/>
          <w:szCs w:val="21"/>
        </w:rPr>
        <w:t>__．Several days later，Paul thanked me for __</w:t>
      </w:r>
      <w:r>
        <w:rPr>
          <w:rFonts w:hint="default" w:ascii="Times New Roman" w:hAnsi="Times New Roman" w:cs="Times New Roman"/>
          <w:sz w:val="21"/>
          <w:szCs w:val="21"/>
          <w:u w:val="single"/>
        </w:rPr>
        <w:t>9</w:t>
      </w:r>
      <w:r>
        <w:rPr>
          <w:rFonts w:hint="default" w:ascii="Times New Roman" w:hAnsi="Times New Roman" w:cs="Times New Roman"/>
          <w:sz w:val="21"/>
          <w:szCs w:val="21"/>
        </w:rPr>
        <w:t>__him to solve(解决)the mouse problem and gave Petty back to __</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u w:val="single"/>
        </w:rPr>
        <w:t>0</w:t>
      </w:r>
      <w:r>
        <w:rPr>
          <w:rFonts w:hint="default" w:ascii="Times New Roman" w:hAnsi="Times New Roman" w:cs="Times New Roman"/>
          <w:sz w:val="21"/>
          <w:szCs w:val="21"/>
        </w:rPr>
        <w:t>__．After a year，the houses on this street didn't have mice any more.</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1.A.on　 　B．in　 　C．to　 　D．with</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2.A.So    B．And    C．Or    D．But</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3.A.cat    B．dog    C．bird    D．pig</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4.A.old    B．great    C．free    D．lucky</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5.A.draw    B．take    C．catch    D．collect</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6.A.buy    B．wash    C．watch    D．enjoy</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7.A.hour    B．day    C．week    D．year</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8.A.office    B．home    C．school    D．farm</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eastAsia" w:ascii="Times New Roman" w:hAnsi="Times New Roman" w:cs="Times New Roman"/>
          <w:lang w:val="en-US" w:eastAsia="zh-CN"/>
        </w:rPr>
        <w:t>(   )</w:t>
      </w:r>
      <w:r>
        <w:rPr>
          <w:rFonts w:hint="default" w:ascii="Times New Roman" w:hAnsi="Times New Roman" w:cs="Times New Roman"/>
          <w:sz w:val="21"/>
          <w:szCs w:val="21"/>
        </w:rPr>
        <w:t>9.A.asking    B．Sending   C．meeting    D．helping</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lang w:val="en-US" w:eastAsia="zh-CN"/>
        </w:rPr>
        <w:t>(   )</w:t>
      </w:r>
      <w:r>
        <w:rPr>
          <w:rFonts w:hint="default" w:ascii="Times New Roman" w:hAnsi="Times New Roman" w:cs="Times New Roman"/>
          <w:sz w:val="21"/>
          <w:szCs w:val="21"/>
        </w:rPr>
        <w:t>0.A.him    B．her    C．me    D．them</w:t>
      </w:r>
    </w:p>
    <w:p>
      <w:pPr>
        <w:pStyle w:val="2"/>
        <w:keepNext w:val="0"/>
        <w:keepLines w:val="0"/>
        <w:pageBreakBefore w:val="0"/>
        <w:widowControl w:val="0"/>
        <w:numPr>
          <w:ilvl w:val="0"/>
          <w:numId w:val="1"/>
        </w:numPr>
        <w:kinsoku/>
        <w:wordWrap/>
        <w:overflowPunct/>
        <w:topLinePunct w:val="0"/>
        <w:autoSpaceDE/>
        <w:autoSpaceDN/>
        <w:bidi w:val="0"/>
        <w:snapToGrid/>
        <w:spacing w:line="440" w:lineRule="exact"/>
        <w:ind w:left="0" w:leftChars="0" w:firstLine="0" w:firstLineChars="0"/>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阅读理解（20分）</w:t>
      </w:r>
    </w:p>
    <w:p>
      <w:pPr>
        <w:pStyle w:val="2"/>
        <w:keepNext w:val="0"/>
        <w:keepLines w:val="0"/>
        <w:pageBreakBefore w:val="0"/>
        <w:widowControl w:val="0"/>
        <w:numPr>
          <w:ilvl w:val="0"/>
          <w:numId w:val="0"/>
        </w:numPr>
        <w:kinsoku/>
        <w:wordWrap/>
        <w:overflowPunct/>
        <w:topLinePunct w:val="0"/>
        <w:autoSpaceDE/>
        <w:autoSpaceDN/>
        <w:bidi w:val="0"/>
        <w:snapToGrid/>
        <w:spacing w:line="440" w:lineRule="exact"/>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A </w:t>
      </w:r>
    </w:p>
    <w:p>
      <w:pPr>
        <w:keepNext w:val="0"/>
        <w:keepLines w:val="0"/>
        <w:pageBreakBefore w:val="0"/>
        <w:kinsoku/>
        <w:wordWrap/>
        <w:overflowPunct/>
        <w:topLinePunct w:val="0"/>
        <w:autoSpaceDE/>
        <w:autoSpaceDN/>
        <w:bidi w:val="0"/>
        <w:snapToGrid/>
        <w:spacing w:line="440" w:lineRule="exact"/>
        <w:ind w:firstLine="36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Tickets (门票) for the NBA basketball game are going on sale (出售). Lots of people like to go to watch basketball. Most of them are going to cheer for their teams. However (无论如何), there are never enough (足够的) tickets for everyone. So some people come the day before and sleep in front of the ticket office. At night, when they are waiting, some people play music, others dance and sing, and still others talk about their favorite players. Sometimes they argue(争论) because they like different teams. After waiting all night to buy tickets, they will be too tired to enjoy the game.</w:t>
      </w:r>
    </w:p>
    <w:p>
      <w:pPr>
        <w:keepNext w:val="0"/>
        <w:keepLines w:val="0"/>
        <w:pageBreakBefore w:val="0"/>
        <w:tabs>
          <w:tab w:val="left" w:pos="255"/>
        </w:tabs>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rPr>
        <w:tab/>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 Why do many people like to go to basketball games?</w:t>
      </w:r>
    </w:p>
    <w:p>
      <w:pPr>
        <w:keepNext w:val="0"/>
        <w:keepLines w:val="0"/>
        <w:pageBreakBefore w:val="0"/>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It’s easy to buy tickets.</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   B. They like to see their favorite teams play.</w:t>
      </w:r>
    </w:p>
    <w:p>
      <w:pPr>
        <w:keepNext w:val="0"/>
        <w:keepLines w:val="0"/>
        <w:pageBreakBefore w:val="0"/>
        <w:tabs>
          <w:tab w:val="left" w:pos="0"/>
        </w:tabs>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 They have free tickets.</w:t>
      </w:r>
      <w:r>
        <w:rPr>
          <w:rFonts w:hint="default" w:ascii="Times New Roman" w:hAnsi="Times New Roman" w:cs="Times New Roman"/>
          <w:color w:val="000000"/>
          <w:sz w:val="21"/>
          <w:szCs w:val="21"/>
        </w:rPr>
        <w:tab/>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D. They live near the basketball court.</w:t>
      </w:r>
    </w:p>
    <w:p>
      <w:pPr>
        <w:keepNext w:val="0"/>
        <w:keepLines w:val="0"/>
        <w:pageBreakBefore w:val="0"/>
        <w:tabs>
          <w:tab w:val="left" w:pos="255"/>
        </w:tabs>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.Why is it hard to buy tickets?</w:t>
      </w:r>
    </w:p>
    <w:p>
      <w:pPr>
        <w:keepNext w:val="0"/>
        <w:keepLines w:val="0"/>
        <w:pageBreakBefore w:val="0"/>
        <w:kinsoku/>
        <w:wordWrap/>
        <w:overflowPunct/>
        <w:topLinePunct w:val="0"/>
        <w:autoSpaceDE/>
        <w:autoSpaceDN/>
        <w:bidi w:val="0"/>
        <w:snapToGrid/>
        <w:spacing w:line="440" w:lineRule="exact"/>
        <w:ind w:firstLine="525" w:firstLineChars="2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The ticket office is far away.</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B. The tickets are very expensive.</w:t>
      </w:r>
    </w:p>
    <w:p>
      <w:pPr>
        <w:keepNext w:val="0"/>
        <w:keepLines w:val="0"/>
        <w:pageBreakBefore w:val="0"/>
        <w:kinsoku/>
        <w:wordWrap/>
        <w:overflowPunct/>
        <w:topLinePunct w:val="0"/>
        <w:autoSpaceDE/>
        <w:autoSpaceDN/>
        <w:bidi w:val="0"/>
        <w:snapToGrid/>
        <w:spacing w:line="440" w:lineRule="exact"/>
        <w:ind w:firstLine="525" w:firstLineChars="2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 There aren’t enough tickets for everyone.</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D. There are too many tickets.</w:t>
      </w:r>
    </w:p>
    <w:p>
      <w:pPr>
        <w:keepNext w:val="0"/>
        <w:keepLines w:val="0"/>
        <w:pageBreakBefore w:val="0"/>
        <w:tabs>
          <w:tab w:val="left" w:pos="255"/>
        </w:tabs>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w:t>
      </w:r>
      <w:r>
        <w:rPr>
          <w:rFonts w:hint="eastAsia"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.What do some people do to buy them?</w:t>
      </w:r>
    </w:p>
    <w:p>
      <w:pPr>
        <w:keepNext w:val="0"/>
        <w:keepLines w:val="0"/>
        <w:pageBreakBefore w:val="0"/>
        <w:numPr>
          <w:ilvl w:val="0"/>
          <w:numId w:val="2"/>
        </w:numPr>
        <w:kinsoku/>
        <w:wordWrap/>
        <w:overflowPunct/>
        <w:topLinePunct w:val="0"/>
        <w:autoSpaceDE/>
        <w:autoSpaceDN/>
        <w:bidi w:val="0"/>
        <w:snapToGrid/>
        <w:spacing w:line="440" w:lineRule="exact"/>
        <w:ind w:firstLine="525" w:firstLineChars="2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Go to the ticket office right before the game.</w:t>
      </w:r>
      <w:r>
        <w:rPr>
          <w:rFonts w:hint="default" w:ascii="Times New Roman" w:hAnsi="Times New Roman" w:cs="Times New Roman"/>
          <w:color w:val="000000"/>
          <w:sz w:val="21"/>
          <w:szCs w:val="21"/>
        </w:rPr>
        <w:tab/>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B. Ask a basketball player for help.</w:t>
      </w:r>
    </w:p>
    <w:p>
      <w:pPr>
        <w:keepNext w:val="0"/>
        <w:keepLines w:val="0"/>
        <w:pageBreakBefore w:val="0"/>
        <w:kinsoku/>
        <w:wordWrap/>
        <w:overflowPunct/>
        <w:topLinePunct w:val="0"/>
        <w:autoSpaceDE/>
        <w:autoSpaceDN/>
        <w:bidi w:val="0"/>
        <w:snapToGrid/>
        <w:spacing w:line="440" w:lineRule="exact"/>
        <w:ind w:firstLine="525" w:firstLineChars="2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 Pay by credit card.</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D. Wait in front of the ticket office.</w:t>
      </w:r>
    </w:p>
    <w:p>
      <w:pPr>
        <w:keepNext w:val="0"/>
        <w:keepLines w:val="0"/>
        <w:pageBreakBefore w:val="0"/>
        <w:tabs>
          <w:tab w:val="left" w:pos="255"/>
        </w:tabs>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rPr>
        <w:tab/>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w:t>
      </w:r>
      <w:r>
        <w:rPr>
          <w:rFonts w:hint="eastAsia" w:ascii="Times New Roman" w:hAnsi="Times New Roman" w:cs="Times New Roman"/>
          <w:color w:val="000000"/>
          <w:sz w:val="21"/>
          <w:szCs w:val="21"/>
          <w:lang w:val="en-US" w:eastAsia="zh-CN"/>
        </w:rPr>
        <w:t>4</w:t>
      </w:r>
      <w:r>
        <w:rPr>
          <w:rFonts w:hint="default" w:ascii="Times New Roman" w:hAnsi="Times New Roman" w:cs="Times New Roman"/>
          <w:color w:val="000000"/>
          <w:sz w:val="21"/>
          <w:szCs w:val="21"/>
        </w:rPr>
        <w:t>.What do they do when they are waiting for the ticket office to open?</w:t>
      </w:r>
    </w:p>
    <w:p>
      <w:pPr>
        <w:keepNext w:val="0"/>
        <w:keepLines w:val="0"/>
        <w:pageBreakBefore w:val="0"/>
        <w:numPr>
          <w:ilvl w:val="0"/>
          <w:numId w:val="3"/>
        </w:numPr>
        <w:kinsoku/>
        <w:wordWrap/>
        <w:overflowPunct/>
        <w:topLinePunct w:val="0"/>
        <w:autoSpaceDE/>
        <w:autoSpaceDN/>
        <w:bidi w:val="0"/>
        <w:snapToGrid/>
        <w:spacing w:line="440" w:lineRule="exact"/>
        <w:ind w:firstLine="525" w:firstLineChars="2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Sing, dance, and talk</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B. Play basketball.  </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     C. Cheer for their teams.</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D. Go on sale.</w:t>
      </w:r>
    </w:p>
    <w:p>
      <w:pPr>
        <w:keepNext w:val="0"/>
        <w:keepLines w:val="0"/>
        <w:pageBreakBefore w:val="0"/>
        <w:tabs>
          <w:tab w:val="left" w:pos="255"/>
        </w:tabs>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5</w:t>
      </w:r>
      <w:r>
        <w:rPr>
          <w:rFonts w:hint="default" w:ascii="Times New Roman" w:hAnsi="Times New Roman" w:cs="Times New Roman"/>
          <w:color w:val="000000"/>
          <w:sz w:val="21"/>
          <w:szCs w:val="21"/>
        </w:rPr>
        <w:t>.Which is the best title?</w:t>
      </w:r>
    </w:p>
    <w:p>
      <w:pPr>
        <w:keepNext w:val="0"/>
        <w:keepLines w:val="0"/>
        <w:pageBreakBefore w:val="0"/>
        <w:numPr>
          <w:ilvl w:val="0"/>
          <w:numId w:val="4"/>
        </w:numPr>
        <w:kinsoku/>
        <w:wordWrap/>
        <w:overflowPunct/>
        <w:topLinePunct w:val="0"/>
        <w:autoSpaceDE/>
        <w:autoSpaceDN/>
        <w:bidi w:val="0"/>
        <w:snapToGrid/>
        <w:spacing w:line="440" w:lineRule="exact"/>
        <w:ind w:left="424" w:leftChars="202" w:firstLine="315" w:firstLineChars="15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Waiting to Buy Tickets</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 B. NBA Basketball Game </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       C. Tickets Office</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D. Tickets on Sale</w:t>
      </w:r>
    </w:p>
    <w:p>
      <w:pPr>
        <w:pStyle w:val="2"/>
        <w:keepNext w:val="0"/>
        <w:keepLines w:val="0"/>
        <w:pageBreakBefore w:val="0"/>
        <w:widowControl w:val="0"/>
        <w:numPr>
          <w:ilvl w:val="0"/>
          <w:numId w:val="0"/>
        </w:numPr>
        <w:kinsoku/>
        <w:wordWrap/>
        <w:overflowPunct/>
        <w:topLinePunct w:val="0"/>
        <w:autoSpaceDE/>
        <w:autoSpaceDN/>
        <w:bidi w:val="0"/>
        <w:snapToGrid/>
        <w:spacing w:line="440" w:lineRule="exact"/>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B</w:t>
      </w:r>
    </w:p>
    <w:p>
      <w:pPr>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 woman brought her little child to the dentist. She went into the dentist’s room and told him,“Please do your job gently because my child is very afraid. He gets afraid very easily.”The dentist said to her, “Don’t be afraid, you don’t have to worry.” The mother then said, “Oh! That’s very good, I can leave everything to you,</w:t>
      </w:r>
      <w:r>
        <w:rPr>
          <w:rFonts w:hint="default" w:ascii="Times New Roman" w:hAnsi="Times New Roman" w:cs="Times New Roman"/>
          <w:b/>
          <w:color w:val="000000"/>
          <w:kern w:val="0"/>
          <w:sz w:val="21"/>
          <w:szCs w:val="21"/>
        </w:rPr>
        <w:t xml:space="preserve"> </w:t>
      </w:r>
      <w:r>
        <w:rPr>
          <w:rFonts w:hint="default" w:ascii="Times New Roman" w:hAnsi="Times New Roman" w:cs="Times New Roman"/>
          <w:color w:val="000000"/>
          <w:sz w:val="21"/>
          <w:szCs w:val="21"/>
        </w:rPr>
        <w:t>and I’ll wait outside because I’m also very afraid.</w:t>
      </w:r>
      <w:r>
        <w:rPr>
          <w:rFonts w:hint="default" w:ascii="Times New Roman" w:hAnsi="Times New Roman" w:cs="Times New Roman"/>
          <w:b/>
          <w:color w:val="000000"/>
          <w:sz w:val="21"/>
          <w:szCs w:val="21"/>
          <w:vertAlign w:val="superscript"/>
        </w:rPr>
        <w:t xml:space="preserve"> </w:t>
      </w:r>
      <w:r>
        <w:rPr>
          <w:rFonts w:hint="default" w:ascii="Times New Roman" w:hAnsi="Times New Roman" w:cs="Times New Roman"/>
          <w:b/>
          <w:color w:val="000000"/>
          <w:kern w:val="0"/>
          <w:sz w:val="21"/>
          <w:szCs w:val="21"/>
        </w:rPr>
        <w:t>I dare not stay here to look</w:t>
      </w:r>
      <w:r>
        <w:rPr>
          <w:rFonts w:hint="default" w:ascii="Times New Roman" w:hAnsi="Times New Roman" w:cs="Times New Roman"/>
          <w:color w:val="000000"/>
          <w:kern w:val="0"/>
          <w:sz w:val="21"/>
          <w:szCs w:val="21"/>
        </w:rPr>
        <w:t>.</w:t>
      </w:r>
      <w:r>
        <w:rPr>
          <w:rFonts w:hint="default" w:ascii="Times New Roman" w:hAnsi="Times New Roman" w:cs="Times New Roman"/>
          <w:color w:val="000000"/>
          <w:sz w:val="21"/>
          <w:szCs w:val="21"/>
          <w:vertAlign w:val="superscript"/>
        </w:rPr>
        <w:t xml:space="preserve"> ①</w:t>
      </w:r>
      <w:r>
        <w:rPr>
          <w:rFonts w:hint="default" w:ascii="Times New Roman" w:hAnsi="Times New Roman" w:cs="Times New Roman"/>
          <w:color w:val="000000"/>
          <w:kern w:val="0"/>
          <w:sz w:val="21"/>
          <w:szCs w:val="21"/>
        </w:rPr>
        <w:t xml:space="preserve">” She then went to take a seat outside. </w:t>
      </w:r>
    </w:p>
    <w:p>
      <w:pPr>
        <w:keepNext w:val="0"/>
        <w:keepLines w:val="0"/>
        <w:pageBreakBefore w:val="0"/>
        <w:kinsoku/>
        <w:wordWrap/>
        <w:overflowPunct/>
        <w:topLinePunct w:val="0"/>
        <w:autoSpaceDE/>
        <w:autoSpaceDN/>
        <w:bidi w:val="0"/>
        <w:snapToGrid/>
        <w:spacing w:line="440" w:lineRule="exact"/>
        <w:ind w:firstLine="525" w:firstLineChars="250"/>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 xml:space="preserve">Before she sat down, there was a shout from inside, a very loud shout. she ran inside at once and scolded the doctor,“Hey! You made my child very painful. He can’t stand it anymore, and you say you are a doctor!”The dentist then said,“It’s not like that, he is not the one who shouted, it was me! I just wanted to touch his tooth just now and he bit me. My hand is nearly broken.” </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 ( </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 ) </w:t>
      </w:r>
      <w:r>
        <w:rPr>
          <w:rFonts w:hint="eastAsia" w:ascii="Times New Roman" w:hAnsi="Times New Roman" w:cs="Times New Roman"/>
          <w:color w:val="000000"/>
          <w:sz w:val="21"/>
          <w:szCs w:val="21"/>
          <w:lang w:val="en-US" w:eastAsia="zh-CN"/>
        </w:rPr>
        <w:t>6</w:t>
      </w:r>
      <w:r>
        <w:rPr>
          <w:rFonts w:hint="default" w:ascii="Times New Roman" w:hAnsi="Times New Roman" w:cs="Times New Roman"/>
          <w:color w:val="000000"/>
          <w:sz w:val="21"/>
          <w:szCs w:val="21"/>
        </w:rPr>
        <w:t>. The woman brought his son to _____________.</w:t>
      </w:r>
      <w:r>
        <w:rPr>
          <w:rFonts w:hint="default" w:ascii="Times New Roman" w:hAnsi="Times New Roman" w:cs="Times New Roman"/>
          <w:color w:val="FFFFFF"/>
          <w:sz w:val="21"/>
          <w:szCs w:val="21"/>
        </w:rPr>
        <w:t>【2：217】</w:t>
      </w:r>
    </w:p>
    <w:p>
      <w:pPr>
        <w:keepNext w:val="0"/>
        <w:keepLines w:val="0"/>
        <w:pageBreakBefore w:val="0"/>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the hospital   B. the doctor’s    C.</w:t>
      </w:r>
      <w:r>
        <w:rPr>
          <w:rFonts w:hint="default" w:ascii="Times New Roman" w:hAnsi="Times New Roman" w:cs="Times New Roman"/>
          <w:color w:val="000000"/>
          <w:kern w:val="0"/>
          <w:sz w:val="21"/>
          <w:szCs w:val="21"/>
        </w:rPr>
        <w:t xml:space="preserve"> the dentist</w:t>
      </w:r>
      <w:r>
        <w:rPr>
          <w:rFonts w:hint="default" w:ascii="Times New Roman" w:hAnsi="Times New Roman" w:cs="Times New Roman"/>
          <w:color w:val="000000"/>
          <w:sz w:val="21"/>
          <w:szCs w:val="21"/>
        </w:rPr>
        <w:t xml:space="preserve">    D. the school</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7</w:t>
      </w:r>
      <w:r>
        <w:rPr>
          <w:rFonts w:hint="default" w:ascii="Times New Roman" w:hAnsi="Times New Roman" w:cs="Times New Roman"/>
          <w:color w:val="000000"/>
          <w:sz w:val="21"/>
          <w:szCs w:val="21"/>
        </w:rPr>
        <w:t>. How did the woman feel __________ about it？</w:t>
      </w:r>
    </w:p>
    <w:p>
      <w:pPr>
        <w:keepNext w:val="0"/>
        <w:keepLines w:val="0"/>
        <w:pageBreakBefore w:val="0"/>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afraid    B. happy   C. excited    D. surprised</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w:t>
      </w:r>
      <w:r>
        <w:rPr>
          <w:rFonts w:hint="eastAsia" w:ascii="Times New Roman" w:hAnsi="Times New Roman" w:cs="Times New Roman"/>
          <w:color w:val="000000"/>
          <w:sz w:val="21"/>
          <w:szCs w:val="21"/>
          <w:lang w:val="en-US" w:eastAsia="zh-CN"/>
        </w:rPr>
        <w:t>8</w:t>
      </w:r>
      <w:r>
        <w:rPr>
          <w:rFonts w:hint="default" w:ascii="Times New Roman" w:hAnsi="Times New Roman" w:cs="Times New Roman"/>
          <w:color w:val="000000"/>
          <w:sz w:val="21"/>
          <w:szCs w:val="21"/>
        </w:rPr>
        <w:t xml:space="preserve">. What happened then?  _______________. </w:t>
      </w:r>
    </w:p>
    <w:p>
      <w:pPr>
        <w:keepNext w:val="0"/>
        <w:keepLines w:val="0"/>
        <w:pageBreakBefore w:val="0"/>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The woman cried                B. Her son cried </w:t>
      </w:r>
    </w:p>
    <w:p>
      <w:pPr>
        <w:keepNext w:val="0"/>
        <w:keepLines w:val="0"/>
        <w:pageBreakBefore w:val="0"/>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C. Another patient shouted           D. </w:t>
      </w:r>
      <w:r>
        <w:rPr>
          <w:rFonts w:hint="default" w:ascii="Times New Roman" w:hAnsi="Times New Roman" w:cs="Times New Roman"/>
          <w:color w:val="000000"/>
          <w:kern w:val="0"/>
          <w:sz w:val="21"/>
          <w:szCs w:val="21"/>
        </w:rPr>
        <w:t>A very loud shout came out.</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 ) </w:t>
      </w:r>
      <w:r>
        <w:rPr>
          <w:rFonts w:hint="eastAsia" w:ascii="Times New Roman" w:hAnsi="Times New Roman" w:cs="Times New Roman"/>
          <w:color w:val="000000"/>
          <w:sz w:val="21"/>
          <w:szCs w:val="21"/>
          <w:lang w:val="en-US" w:eastAsia="zh-CN"/>
        </w:rPr>
        <w:t>9</w:t>
      </w:r>
      <w:r>
        <w:rPr>
          <w:rFonts w:hint="default" w:ascii="Times New Roman" w:hAnsi="Times New Roman" w:cs="Times New Roman"/>
          <w:color w:val="000000"/>
          <w:sz w:val="21"/>
          <w:szCs w:val="21"/>
        </w:rPr>
        <w:t>. Why did the doctor shout? Because ________________.</w:t>
      </w:r>
    </w:p>
    <w:p>
      <w:pPr>
        <w:keepNext w:val="0"/>
        <w:keepLines w:val="0"/>
        <w:pageBreakBefore w:val="0"/>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he was angry with the boy    B. he was glad to see the boy  </w:t>
      </w:r>
    </w:p>
    <w:p>
      <w:pPr>
        <w:keepNext w:val="0"/>
        <w:keepLines w:val="0"/>
        <w:pageBreakBefore w:val="0"/>
        <w:kinsoku/>
        <w:wordWrap/>
        <w:overflowPunct/>
        <w:topLinePunct w:val="0"/>
        <w:autoSpaceDE/>
        <w:autoSpaceDN/>
        <w:bidi w:val="0"/>
        <w:snapToGrid/>
        <w:spacing w:line="440" w:lineRule="exact"/>
        <w:ind w:firstLine="630" w:firstLineChars="3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C. the boy bit him             D. his tooth is painful </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 </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 ) </w:t>
      </w:r>
      <w:r>
        <w:rPr>
          <w:rFonts w:hint="eastAsia" w:ascii="Times New Roman" w:hAnsi="Times New Roman" w:cs="Times New Roman"/>
          <w:color w:val="000000"/>
          <w:sz w:val="21"/>
          <w:szCs w:val="21"/>
          <w:lang w:val="en-US" w:eastAsia="zh-CN"/>
        </w:rPr>
        <w:t>10</w:t>
      </w:r>
      <w:r>
        <w:rPr>
          <w:rFonts w:hint="default" w:ascii="Times New Roman" w:hAnsi="Times New Roman" w:cs="Times New Roman"/>
          <w:color w:val="000000"/>
          <w:sz w:val="21"/>
          <w:szCs w:val="21"/>
        </w:rPr>
        <w:t>. Why did the boy bite the dentist? Because _____________.</w:t>
      </w:r>
      <w:r>
        <w:rPr>
          <w:rFonts w:hint="default" w:ascii="Times New Roman" w:hAnsi="Times New Roman" w:cs="Times New Roman"/>
          <w:color w:val="FFFFFF"/>
          <w:sz w:val="21"/>
          <w:szCs w:val="21"/>
        </w:rPr>
        <w:t>5</w:t>
      </w:r>
    </w:p>
    <w:p>
      <w:pPr>
        <w:keepNext w:val="0"/>
        <w:keepLines w:val="0"/>
        <w:pageBreakBefore w:val="0"/>
        <w:numPr>
          <w:ilvl w:val="0"/>
          <w:numId w:val="5"/>
        </w:numPr>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he was bored    B. he wanted his mother here   </w:t>
      </w:r>
    </w:p>
    <w:p>
      <w:pPr>
        <w:keepNext w:val="0"/>
        <w:keepLines w:val="0"/>
        <w:pageBreakBefore w:val="0"/>
        <w:kinsoku/>
        <w:wordWrap/>
        <w:overflowPunct/>
        <w:topLinePunct w:val="0"/>
        <w:autoSpaceDE/>
        <w:autoSpaceDN/>
        <w:bidi w:val="0"/>
        <w:snapToGrid/>
        <w:spacing w:line="440" w:lineRule="exact"/>
        <w:ind w:left="735"/>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sz w:val="21"/>
          <w:szCs w:val="21"/>
        </w:rPr>
        <w:t xml:space="preserve">C.  he was painful   D. he was afraid </w:t>
      </w:r>
    </w:p>
    <w:p>
      <w:pPr>
        <w:pStyle w:val="2"/>
        <w:keepNext w:val="0"/>
        <w:keepLines w:val="0"/>
        <w:pageBreakBefore w:val="0"/>
        <w:widowControl w:val="0"/>
        <w:numPr>
          <w:ilvl w:val="0"/>
          <w:numId w:val="1"/>
        </w:numPr>
        <w:kinsoku/>
        <w:wordWrap/>
        <w:overflowPunct/>
        <w:topLinePunct w:val="0"/>
        <w:autoSpaceDE/>
        <w:autoSpaceDN/>
        <w:bidi w:val="0"/>
        <w:snapToGrid/>
        <w:spacing w:line="440" w:lineRule="exact"/>
        <w:ind w:left="0" w:leftChars="0" w:firstLine="0" w:firstLineChars="0"/>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根据句意及首字母提示填写单词</w:t>
      </w:r>
      <w:r>
        <w:rPr>
          <w:rFonts w:hint="default" w:ascii="Times New Roman" w:hAnsi="Times New Roman" w:cs="Times New Roman"/>
          <w:color w:val="000000" w:themeColor="text1"/>
          <w:sz w:val="21"/>
          <w:szCs w:val="21"/>
          <w:lang w:val="en-US" w:eastAsia="zh-CN"/>
          <w14:textFill>
            <w14:solidFill>
              <w14:schemeClr w14:val="tx1"/>
            </w14:solidFill>
          </w14:textFill>
        </w:rPr>
        <w:t>（10分）</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1. Our English teacher is s</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we're all afraid of him.</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2. The teachers are from a poor p</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school in Gansu province.</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3. He lives in a very poor v</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so his parents can't afford his education.</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4. The third question is the most d</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of the three.</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5. Why are you so dirty? Go to the b</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and wash yourself.</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6. The little boy played with the toy for a while and then he became b</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7. John Adams was once P</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of the US.</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8. The lovely sweater feels very soft and c</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9. All of us know that the sun rises in the e</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pStyle w:val="1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0. I like dolphins. They are f</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to human beings.</w:t>
      </w:r>
    </w:p>
    <w:p>
      <w:pPr>
        <w:pStyle w:val="2"/>
        <w:keepNext w:val="0"/>
        <w:keepLines w:val="0"/>
        <w:pageBreakBefore w:val="0"/>
        <w:widowControl w:val="0"/>
        <w:numPr>
          <w:ilvl w:val="0"/>
          <w:numId w:val="1"/>
        </w:numPr>
        <w:kinsoku/>
        <w:wordWrap/>
        <w:overflowPunct/>
        <w:topLinePunct w:val="0"/>
        <w:autoSpaceDE/>
        <w:autoSpaceDN/>
        <w:bidi w:val="0"/>
        <w:snapToGrid/>
        <w:spacing w:line="440" w:lineRule="exact"/>
        <w:ind w:left="0" w:leftChars="0" w:firstLine="0" w:firstLineChars="0"/>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情景交际（10分）</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L: Good morning, Xu Bin!</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X: Good morning, Lucy!</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eastAsia="'Times New Roman'" w:cs="Times New Roman"/>
          <w:sz w:val="21"/>
          <w:szCs w:val="21"/>
        </w:rPr>
      </w:pPr>
      <w:r>
        <w:rPr>
          <w:rFonts w:hint="default" w:ascii="Times New Roman" w:hAnsi="Times New Roman" w:cs="Times New Roman"/>
          <w:sz w:val="21"/>
          <w:szCs w:val="21"/>
        </w:rPr>
        <w:t>L:</w:t>
      </w:r>
      <w:r>
        <w:rPr>
          <w:rFonts w:hint="default" w:ascii="Times New Roman" w:hAnsi="Times New Roman" w:eastAsia="'Times New Roman'" w:cs="Times New Roman"/>
          <w:sz w:val="21"/>
          <w:szCs w:val="21"/>
        </w:rPr>
        <w:t>   </w:t>
      </w:r>
      <w:r>
        <w:rPr>
          <w:rFonts w:hint="default" w:ascii="Times New Roman" w:hAnsi="Times New Roman" w:cs="Times New Roman"/>
          <w:sz w:val="21"/>
          <w:szCs w:val="21"/>
          <w:u w:val="single"/>
        </w:rPr>
        <w:t>__1__</w:t>
      </w:r>
      <w:r>
        <w:rPr>
          <w:rFonts w:hint="default" w:ascii="Times New Roman" w:hAnsi="Times New Roman" w:eastAsia="'Times New Roman'" w:cs="Times New Roman"/>
          <w:sz w:val="21"/>
          <w:szCs w:val="21"/>
        </w:rPr>
        <w:t>   </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X: I was born in 1999.</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L: And where were you born?</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eastAsia="'Times New Roman'" w:cs="Times New Roman"/>
          <w:sz w:val="21"/>
          <w:szCs w:val="21"/>
        </w:rPr>
      </w:pPr>
      <w:r>
        <w:rPr>
          <w:rFonts w:hint="default" w:ascii="Times New Roman" w:hAnsi="Times New Roman" w:cs="Times New Roman"/>
          <w:sz w:val="21"/>
          <w:szCs w:val="21"/>
        </w:rPr>
        <w:t xml:space="preserve">X: In a small town in Dalian. </w:t>
      </w:r>
      <w:r>
        <w:rPr>
          <w:rFonts w:hint="default" w:ascii="Times New Roman" w:hAnsi="Times New Roman" w:cs="Times New Roman"/>
          <w:sz w:val="21"/>
          <w:szCs w:val="21"/>
          <w:u w:val="single"/>
        </w:rPr>
        <w:t>___2___</w:t>
      </w:r>
      <w:r>
        <w:rPr>
          <w:rFonts w:hint="default" w:ascii="Times New Roman" w:hAnsi="Times New Roman" w:eastAsia="'Times New Roman'" w:cs="Times New Roman"/>
          <w:sz w:val="21"/>
          <w:szCs w:val="21"/>
        </w:rPr>
        <w:t>   </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L: I was born in New York in 1998.</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X: I hear you have a brother.</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eastAsia="'Times New Roman'" w:cs="Times New Roman"/>
          <w:sz w:val="21"/>
          <w:szCs w:val="21"/>
        </w:rPr>
      </w:pPr>
      <w:r>
        <w:rPr>
          <w:rFonts w:hint="default" w:ascii="Times New Roman" w:hAnsi="Times New Roman" w:cs="Times New Roman"/>
          <w:sz w:val="21"/>
          <w:szCs w:val="21"/>
        </w:rPr>
        <w:t xml:space="preserve">L: Yes. </w:t>
      </w:r>
      <w:r>
        <w:rPr>
          <w:rFonts w:hint="default" w:ascii="Times New Roman" w:hAnsi="Times New Roman" w:cs="Times New Roman"/>
          <w:sz w:val="21"/>
          <w:szCs w:val="21"/>
          <w:u w:val="single"/>
        </w:rPr>
        <w:t>___3___</w:t>
      </w:r>
      <w:r>
        <w:rPr>
          <w:rFonts w:hint="default" w:ascii="Times New Roman" w:hAnsi="Times New Roman" w:eastAsia="'Times New Roman'" w:cs="Times New Roman"/>
          <w:sz w:val="21"/>
          <w:szCs w:val="21"/>
        </w:rPr>
        <w:t>   </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X: Oh, you are twins(双胞胎).</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L: Yes, but we are different in characters.</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eastAsia="'Times New Roman'" w:cs="Times New Roman"/>
          <w:sz w:val="21"/>
          <w:szCs w:val="21"/>
        </w:rPr>
      </w:pPr>
      <w:r>
        <w:rPr>
          <w:rFonts w:hint="default" w:ascii="Times New Roman" w:hAnsi="Times New Roman" w:cs="Times New Roman"/>
          <w:sz w:val="21"/>
          <w:szCs w:val="21"/>
        </w:rPr>
        <w:t xml:space="preserve">X: </w:t>
      </w:r>
      <w:r>
        <w:rPr>
          <w:rFonts w:hint="default" w:ascii="Times New Roman" w:hAnsi="Times New Roman" w:cs="Times New Roman"/>
          <w:sz w:val="21"/>
          <w:szCs w:val="21"/>
          <w:u w:val="single"/>
        </w:rPr>
        <w:t>___4___</w:t>
      </w:r>
      <w:r>
        <w:rPr>
          <w:rFonts w:hint="default" w:ascii="Times New Roman" w:hAnsi="Times New Roman" w:eastAsia="'Times New Roman'" w:cs="Times New Roman"/>
          <w:sz w:val="21"/>
          <w:szCs w:val="21"/>
        </w:rPr>
        <w:t>   </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L: He is very outgoing(外向的). You know, I am a quiet girl.</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eastAsia="'Times New Roman'" w:cs="Times New Roman"/>
          <w:sz w:val="21"/>
          <w:szCs w:val="21"/>
        </w:rPr>
      </w:pPr>
      <w:r>
        <w:rPr>
          <w:rFonts w:hint="default" w:ascii="Times New Roman" w:hAnsi="Times New Roman" w:cs="Times New Roman"/>
          <w:sz w:val="21"/>
          <w:szCs w:val="21"/>
        </w:rPr>
        <w:t xml:space="preserve">X: </w:t>
      </w:r>
      <w:r>
        <w:rPr>
          <w:rFonts w:hint="default" w:ascii="Times New Roman" w:hAnsi="Times New Roman" w:cs="Times New Roman"/>
          <w:sz w:val="21"/>
          <w:szCs w:val="21"/>
          <w:u w:val="single"/>
        </w:rPr>
        <w:t>___5___</w:t>
      </w:r>
      <w:r>
        <w:rPr>
          <w:rFonts w:hint="default" w:ascii="Times New Roman" w:hAnsi="Times New Roman" w:eastAsia="'Times New Roman'" w:cs="Times New Roman"/>
          <w:sz w:val="21"/>
          <w:szCs w:val="21"/>
        </w:rPr>
        <w:t>   </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L: No. He is with my mother in the US.</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X: Thank you for telling me so much!</w:t>
      </w:r>
    </w:p>
    <w:tbl>
      <w:tblPr>
        <w:tblStyle w:val="6"/>
        <w:tblW w:w="65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56" w:type="dxa"/>
          </w:tcPr>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A．What is he like?</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B．What was the name of your first school?</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C．When were you born?</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D．Does he study in China with you now?</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E．What does he look like?</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F．What about you, Lucy?</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vertAlign w:val="baseline"/>
              </w:rPr>
            </w:pPr>
            <w:r>
              <w:rPr>
                <w:rFonts w:hint="default" w:ascii="Times New Roman" w:hAnsi="Times New Roman" w:cs="Times New Roman"/>
                <w:sz w:val="21"/>
                <w:szCs w:val="21"/>
              </w:rPr>
              <w:t>G．We were born on the same day, but he was ten minutes earlier than me.</w:t>
            </w:r>
          </w:p>
        </w:tc>
      </w:tr>
    </w:tbl>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sz w:val="21"/>
          <w:szCs w:val="21"/>
          <w:lang w:val="en-US" w:eastAsia="zh-CN"/>
        </w:rPr>
        <w:t>1._________2._________3.__________4.__________5._________</w:t>
      </w:r>
    </w:p>
    <w:p>
      <w:pPr>
        <w:pStyle w:val="2"/>
        <w:keepNext w:val="0"/>
        <w:keepLines w:val="0"/>
        <w:pageBreakBefore w:val="0"/>
        <w:widowControl w:val="0"/>
        <w:numPr>
          <w:ilvl w:val="0"/>
          <w:numId w:val="1"/>
        </w:numPr>
        <w:kinsoku/>
        <w:wordWrap/>
        <w:overflowPunct/>
        <w:topLinePunct w:val="0"/>
        <w:autoSpaceDE/>
        <w:autoSpaceDN/>
        <w:bidi w:val="0"/>
        <w:snapToGrid/>
        <w:spacing w:line="440" w:lineRule="exact"/>
        <w:ind w:left="0" w:leftChars="0" w:firstLine="0" w:firstLineChars="0"/>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短文</w:t>
      </w:r>
      <w:r>
        <w:rPr>
          <w:rFonts w:hint="eastAsia" w:ascii="Times New Roman" w:hAnsi="Times New Roman" w:cs="Times New Roman"/>
          <w:color w:val="000000" w:themeColor="text1"/>
          <w:sz w:val="21"/>
          <w:szCs w:val="21"/>
          <w:lang w:val="en-US" w:eastAsia="zh-CN"/>
          <w14:textFill>
            <w14:solidFill>
              <w14:schemeClr w14:val="tx1"/>
            </w14:solidFill>
          </w14:textFill>
        </w:rPr>
        <w:t>选词</w:t>
      </w:r>
      <w:r>
        <w:rPr>
          <w:rFonts w:hint="default" w:ascii="Times New Roman" w:hAnsi="Times New Roman" w:cs="Times New Roman"/>
          <w:color w:val="000000" w:themeColor="text1"/>
          <w:sz w:val="21"/>
          <w:szCs w:val="21"/>
          <w:lang w:val="en-US" w:eastAsia="zh-CN"/>
          <w14:textFill>
            <w14:solidFill>
              <w14:schemeClr w14:val="tx1"/>
            </w14:solidFill>
          </w14:textFill>
        </w:rPr>
        <w:t>填空（10分）</w:t>
      </w:r>
    </w:p>
    <w:tbl>
      <w:tblPr>
        <w:tblStyle w:val="5"/>
        <w:tblW w:w="4472" w:type="dxa"/>
        <w:tblInd w:w="10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7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metre, in, another, on, be, life, for, from, play, but </w:t>
            </w:r>
          </w:p>
        </w:tc>
      </w:tr>
    </w:tbl>
    <w:p>
      <w:pPr>
        <w:keepNext w:val="0"/>
        <w:keepLines w:val="0"/>
        <w:pageBreakBefore w:val="0"/>
        <w:kinsoku/>
        <w:wordWrap/>
        <w:overflowPunct/>
        <w:topLinePunct w:val="0"/>
        <w:autoSpaceDE/>
        <w:autoSpaceDN/>
        <w:bidi w:val="0"/>
        <w:snapToGrid/>
        <w:spacing w:line="440" w:lineRule="exact"/>
        <w:ind w:firstLine="420"/>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Yao Ming was born </w:t>
      </w:r>
      <w:r>
        <w:rPr>
          <w:rFonts w:hint="default" w:ascii="Times New Roman" w:hAnsi="Times New Roman" w:cs="Times New Roman"/>
          <w:sz w:val="21"/>
          <w:szCs w:val="21"/>
          <w:u w:val="single"/>
        </w:rPr>
        <w:t>____1____</w:t>
      </w:r>
      <w:r>
        <w:rPr>
          <w:rFonts w:hint="default" w:ascii="Times New Roman" w:hAnsi="Times New Roman" w:cs="Times New Roman"/>
          <w:sz w:val="21"/>
          <w:szCs w:val="21"/>
        </w:rPr>
        <w:t xml:space="preserve"> September 12</w:t>
      </w:r>
      <w:r>
        <w:rPr>
          <w:rFonts w:hint="default" w:ascii="Times New Roman" w:hAnsi="Times New Roman" w:cs="Times New Roman"/>
          <w:sz w:val="21"/>
          <w:szCs w:val="21"/>
          <w:vertAlign w:val="superscript"/>
        </w:rPr>
        <w:t>th</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____2____</w:t>
      </w:r>
      <w:r>
        <w:rPr>
          <w:rFonts w:hint="default" w:ascii="Times New Roman" w:hAnsi="Times New Roman" w:cs="Times New Roman"/>
          <w:sz w:val="21"/>
          <w:szCs w:val="21"/>
        </w:rPr>
        <w:t xml:space="preserve"> Shanghai. He is 2.26 </w:t>
      </w:r>
      <w:r>
        <w:rPr>
          <w:rFonts w:hint="default" w:ascii="Times New Roman" w:hAnsi="Times New Roman" w:cs="Times New Roman"/>
          <w:sz w:val="21"/>
          <w:szCs w:val="21"/>
          <w:u w:val="single"/>
        </w:rPr>
        <w:t>____3____</w:t>
      </w:r>
      <w:r>
        <w:rPr>
          <w:rFonts w:hint="default" w:ascii="Times New Roman" w:hAnsi="Times New Roman" w:cs="Times New Roman"/>
          <w:sz w:val="21"/>
          <w:szCs w:val="21"/>
        </w:rPr>
        <w:t xml:space="preserve">. He </w:t>
      </w:r>
      <w:r>
        <w:rPr>
          <w:rFonts w:hint="default" w:ascii="Times New Roman" w:hAnsi="Times New Roman" w:cs="Times New Roman"/>
          <w:sz w:val="21"/>
          <w:szCs w:val="21"/>
          <w:u w:val="single"/>
        </w:rPr>
        <w:t>____4____</w:t>
      </w:r>
      <w:r>
        <w:rPr>
          <w:rFonts w:hint="default" w:ascii="Times New Roman" w:hAnsi="Times New Roman" w:cs="Times New Roman"/>
          <w:sz w:val="21"/>
          <w:szCs w:val="21"/>
        </w:rPr>
        <w:t xml:space="preserve"> once(曾经) a famous basketball </w:t>
      </w:r>
      <w:r>
        <w:rPr>
          <w:rFonts w:hint="default" w:ascii="Times New Roman" w:hAnsi="Times New Roman" w:cs="Times New Roman"/>
          <w:sz w:val="21"/>
          <w:szCs w:val="21"/>
          <w:u w:val="single"/>
        </w:rPr>
        <w:t>____5____</w:t>
      </w:r>
      <w:r>
        <w:rPr>
          <w:rFonts w:hint="default" w:ascii="Times New Roman" w:hAnsi="Times New Roman" w:cs="Times New Roman"/>
          <w:sz w:val="21"/>
          <w:szCs w:val="21"/>
        </w:rPr>
        <w:t xml:space="preserve">, but now he has already retired(退役).Yao Ming spent his entire eight­year NBA career playing </w:t>
      </w:r>
      <w:r>
        <w:rPr>
          <w:rFonts w:hint="default" w:ascii="Times New Roman" w:hAnsi="Times New Roman" w:cs="Times New Roman"/>
          <w:sz w:val="21"/>
          <w:szCs w:val="21"/>
          <w:u w:val="single"/>
        </w:rPr>
        <w:t>____6____</w:t>
      </w:r>
      <w:r>
        <w:rPr>
          <w:rFonts w:hint="default" w:ascii="Times New Roman" w:hAnsi="Times New Roman" w:cs="Times New Roman"/>
          <w:sz w:val="21"/>
          <w:szCs w:val="21"/>
        </w:rPr>
        <w:t xml:space="preserve"> the Houston Rockets, who made him their top draft pick (获选新秀)in 2002. He made the NBA’s All­Star team eight times.</w:t>
      </w:r>
    </w:p>
    <w:p>
      <w:pPr>
        <w:keepNext w:val="0"/>
        <w:keepLines w:val="0"/>
        <w:pageBreakBefore w:val="0"/>
        <w:kinsoku/>
        <w:wordWrap/>
        <w:overflowPunct/>
        <w:topLinePunct w:val="0"/>
        <w:autoSpaceDE/>
        <w:autoSpaceDN/>
        <w:bidi w:val="0"/>
        <w:snapToGrid/>
        <w:spacing w:line="440" w:lineRule="exact"/>
        <w:ind w:firstLine="420"/>
        <w:textAlignment w:val="center"/>
        <w:rPr>
          <w:rFonts w:hint="default" w:ascii="Times New Roman" w:hAnsi="Times New Roman" w:cs="Times New Roman"/>
          <w:sz w:val="21"/>
          <w:szCs w:val="21"/>
        </w:rPr>
      </w:pPr>
      <w:r>
        <w:rPr>
          <w:rFonts w:hint="default" w:ascii="Times New Roman" w:hAnsi="Times New Roman" w:cs="Times New Roman"/>
          <w:sz w:val="21"/>
          <w:szCs w:val="21"/>
        </w:rPr>
        <w:t xml:space="preserve">At a farewell(告别会) news conference, Yao said,“Today I have retired, </w:t>
      </w:r>
      <w:r>
        <w:rPr>
          <w:rFonts w:hint="default" w:ascii="Times New Roman" w:hAnsi="Times New Roman" w:cs="Times New Roman"/>
          <w:sz w:val="21"/>
          <w:szCs w:val="21"/>
          <w:u w:val="single"/>
        </w:rPr>
        <w:t>____7____</w:t>
      </w:r>
      <w:r>
        <w:rPr>
          <w:rFonts w:hint="default" w:ascii="Times New Roman" w:hAnsi="Times New Roman" w:cs="Times New Roman"/>
          <w:sz w:val="21"/>
          <w:szCs w:val="21"/>
        </w:rPr>
        <w:t xml:space="preserve"> as one door closes, </w:t>
      </w:r>
      <w:r>
        <w:rPr>
          <w:rFonts w:hint="default" w:ascii="Times New Roman" w:hAnsi="Times New Roman" w:cs="Times New Roman"/>
          <w:sz w:val="21"/>
          <w:szCs w:val="21"/>
          <w:u w:val="single"/>
        </w:rPr>
        <w:t>____8____</w:t>
      </w:r>
      <w:r>
        <w:rPr>
          <w:rFonts w:hint="default" w:ascii="Times New Roman" w:hAnsi="Times New Roman" w:cs="Times New Roman"/>
          <w:sz w:val="21"/>
          <w:szCs w:val="21"/>
        </w:rPr>
        <w:t xml:space="preserve"> door gradually opens and a brand new </w:t>
      </w:r>
      <w:r>
        <w:rPr>
          <w:rFonts w:hint="default" w:ascii="Times New Roman" w:hAnsi="Times New Roman" w:cs="Times New Roman"/>
          <w:sz w:val="21"/>
          <w:szCs w:val="21"/>
          <w:u w:val="single"/>
        </w:rPr>
        <w:t>____9____</w:t>
      </w:r>
      <w:r>
        <w:rPr>
          <w:rFonts w:hint="default" w:ascii="Times New Roman" w:hAnsi="Times New Roman" w:cs="Times New Roman"/>
          <w:sz w:val="21"/>
          <w:szCs w:val="21"/>
        </w:rPr>
        <w:t xml:space="preserve"> is waiting for me outside that door. Although I have retired </w:t>
      </w:r>
      <w:r>
        <w:rPr>
          <w:rFonts w:hint="default" w:ascii="Times New Roman" w:hAnsi="Times New Roman" w:cs="Times New Roman"/>
          <w:sz w:val="21"/>
          <w:szCs w:val="21"/>
          <w:u w:val="single"/>
        </w:rPr>
        <w:t>_____</w:t>
      </w:r>
      <w:r>
        <w:rPr>
          <w:rFonts w:hint="eastAsia" w:ascii="Times New Roman" w:hAnsi="Times New Roman" w:cs="Times New Roman"/>
          <w:sz w:val="21"/>
          <w:szCs w:val="21"/>
          <w:u w:val="single"/>
          <w:lang w:val="en-US" w:eastAsia="zh-CN"/>
        </w:rPr>
        <w:t>1</w:t>
      </w:r>
      <w:r>
        <w:rPr>
          <w:rFonts w:hint="default" w:ascii="Times New Roman" w:hAnsi="Times New Roman" w:cs="Times New Roman"/>
          <w:sz w:val="21"/>
          <w:szCs w:val="21"/>
          <w:u w:val="single"/>
        </w:rPr>
        <w:t>0_____</w:t>
      </w:r>
      <w:r>
        <w:rPr>
          <w:rFonts w:hint="default" w:ascii="Times New Roman" w:hAnsi="Times New Roman" w:cs="Times New Roman"/>
          <w:sz w:val="21"/>
          <w:szCs w:val="21"/>
        </w:rPr>
        <w:t xml:space="preserve"> the court, I will never leave basketball.”</w:t>
      </w:r>
    </w:p>
    <w:p>
      <w:pPr>
        <w:pStyle w:val="2"/>
        <w:keepNext w:val="0"/>
        <w:keepLines w:val="0"/>
        <w:pageBreakBefore w:val="0"/>
        <w:widowControl w:val="0"/>
        <w:numPr>
          <w:ilvl w:val="0"/>
          <w:numId w:val="0"/>
        </w:numPr>
        <w:kinsoku/>
        <w:wordWrap/>
        <w:overflowPunct/>
        <w:topLinePunct w:val="0"/>
        <w:autoSpaceDE/>
        <w:autoSpaceDN/>
        <w:bidi w:val="0"/>
        <w:snapToGrid/>
        <w:spacing w:line="440" w:lineRule="exact"/>
        <w:ind w:leftChars="0"/>
        <w:jc w:val="both"/>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1.__________2.__________3._________4.__________5.__________</w:t>
      </w:r>
    </w:p>
    <w:p>
      <w:pPr>
        <w:pStyle w:val="2"/>
        <w:keepNext w:val="0"/>
        <w:keepLines w:val="0"/>
        <w:pageBreakBefore w:val="0"/>
        <w:widowControl w:val="0"/>
        <w:numPr>
          <w:ilvl w:val="0"/>
          <w:numId w:val="0"/>
        </w:numPr>
        <w:kinsoku/>
        <w:wordWrap/>
        <w:overflowPunct/>
        <w:topLinePunct w:val="0"/>
        <w:autoSpaceDE/>
        <w:autoSpaceDN/>
        <w:bidi w:val="0"/>
        <w:snapToGrid/>
        <w:spacing w:line="440" w:lineRule="exact"/>
        <w:ind w:leftChars="0"/>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6.__________7.__________8._________9.__________10._________</w:t>
      </w:r>
    </w:p>
    <w:p>
      <w:pPr>
        <w:pStyle w:val="2"/>
        <w:keepNext w:val="0"/>
        <w:keepLines w:val="0"/>
        <w:pageBreakBefore w:val="0"/>
        <w:widowControl w:val="0"/>
        <w:numPr>
          <w:ilvl w:val="0"/>
          <w:numId w:val="0"/>
        </w:numPr>
        <w:kinsoku/>
        <w:wordWrap/>
        <w:overflowPunct/>
        <w:topLinePunct w:val="0"/>
        <w:autoSpaceDE/>
        <w:autoSpaceDN/>
        <w:bidi w:val="0"/>
        <w:snapToGrid/>
        <w:spacing w:line="440" w:lineRule="exact"/>
        <w:ind w:leftChars="0"/>
        <w:jc w:val="both"/>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七、书面表达（15分)</w:t>
      </w:r>
    </w:p>
    <w:p>
      <w:pPr>
        <w:pStyle w:val="2"/>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你是否记得上小学的地方以及曾经和你朝夕相处的老师和同学？他们都是什么样的？请以“My Past Life”为题写一篇短文。</w:t>
      </w:r>
    </w:p>
    <w:p>
      <w:pPr>
        <w:pStyle w:val="2"/>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要求：1. 用上面所提及的信息；</w:t>
      </w:r>
    </w:p>
    <w:p>
      <w:pPr>
        <w:pStyle w:val="2"/>
        <w:keepNext w:val="0"/>
        <w:keepLines w:val="0"/>
        <w:pageBreakBefore w:val="0"/>
        <w:kinsoku/>
        <w:wordWrap/>
        <w:overflowPunct/>
        <w:topLinePunct w:val="0"/>
        <w:autoSpaceDE/>
        <w:autoSpaceDN/>
        <w:bidi w:val="0"/>
        <w:snapToGrid/>
        <w:spacing w:line="440" w:lineRule="exact"/>
        <w:ind w:firstLine="1050" w:firstLineChars="5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 文笔连贯；不少于60个词。</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My Past Life</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Times New Roman" w:hAnsi="Times New Roman" w:cs="Times New Roman"/>
          <w:color w:val="000000"/>
          <w:sz w:val="21"/>
          <w:szCs w:val="21"/>
          <w:lang w:val="en-US" w:eastAsia="zh-CN"/>
        </w:rPr>
        <w:t>_____________________________________________________________________________________________________________</w:t>
      </w:r>
      <w:r>
        <w:rPr>
          <w:rFonts w:hint="default" w:ascii="Times New Roman" w:hAnsi="Times New Roman" w:cs="Times New Roman"/>
          <w:color w:val="000000"/>
          <w:sz w:val="21"/>
          <w:szCs w:val="21"/>
        </w:rPr>
        <w:t>_________________</w:t>
      </w:r>
    </w:p>
    <w:p>
      <w:pPr>
        <w:pStyle w:val="2"/>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lang w:val="en-US" w:eastAsia="zh-CN"/>
        </w:rPr>
      </w:pPr>
    </w:p>
    <w:p>
      <w:pPr>
        <w:keepNext w:val="0"/>
        <w:keepLines w:val="0"/>
        <w:pageBreakBefore w:val="0"/>
        <w:tabs>
          <w:tab w:val="left" w:pos="605"/>
        </w:tabs>
        <w:kinsoku/>
        <w:wordWrap/>
        <w:overflowPunct/>
        <w:topLinePunct w:val="0"/>
        <w:autoSpaceDE/>
        <w:autoSpaceDN/>
        <w:bidi w:val="0"/>
        <w:snapToGrid/>
        <w:spacing w:line="440" w:lineRule="exact"/>
        <w:ind w:firstLine="420" w:firstLineChars="200"/>
        <w:jc w:val="left"/>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p>
    <w:p>
      <w:pPr>
        <w:keepNext w:val="0"/>
        <w:keepLines w:val="0"/>
        <w:pageBreakBefore w:val="0"/>
        <w:tabs>
          <w:tab w:val="left" w:pos="605"/>
        </w:tabs>
        <w:kinsoku/>
        <w:wordWrap/>
        <w:overflowPunct/>
        <w:topLinePunct w:val="0"/>
        <w:autoSpaceDE/>
        <w:autoSpaceDN/>
        <w:bidi w:val="0"/>
        <w:snapToGrid/>
        <w:spacing w:line="440" w:lineRule="exact"/>
        <w:ind w:firstLine="420" w:firstLineChars="200"/>
        <w:jc w:val="left"/>
        <w:rPr>
          <w:rFonts w:hint="eastAsia" w:ascii="Times New Roman" w:hAnsi="Times New Roman" w:cs="Times New Roman"/>
          <w:sz w:val="21"/>
          <w:szCs w:val="21"/>
          <w:lang w:val="en-US" w:eastAsia="zh-CN"/>
        </w:rPr>
      </w:pPr>
    </w:p>
    <w:p>
      <w:pPr>
        <w:keepNext w:val="0"/>
        <w:keepLines w:val="0"/>
        <w:pageBreakBefore w:val="0"/>
        <w:tabs>
          <w:tab w:val="left" w:pos="605"/>
        </w:tabs>
        <w:kinsoku/>
        <w:wordWrap/>
        <w:overflowPunct/>
        <w:topLinePunct w:val="0"/>
        <w:autoSpaceDE/>
        <w:autoSpaceDN/>
        <w:bidi w:val="0"/>
        <w:snapToGrid/>
        <w:spacing w:line="440" w:lineRule="exact"/>
        <w:ind w:firstLine="420" w:firstLineChars="200"/>
        <w:jc w:val="left"/>
        <w:rPr>
          <w:rFonts w:hint="eastAsia" w:ascii="Times New Roman" w:hAnsi="Times New Roman" w:cs="Times New Roman"/>
          <w:sz w:val="21"/>
          <w:szCs w:val="21"/>
          <w:lang w:val="en-US" w:eastAsia="zh-CN"/>
        </w:rPr>
      </w:pPr>
    </w:p>
    <w:p>
      <w:pPr>
        <w:keepNext w:val="0"/>
        <w:keepLines w:val="0"/>
        <w:pageBreakBefore w:val="0"/>
        <w:tabs>
          <w:tab w:val="left" w:pos="605"/>
        </w:tabs>
        <w:kinsoku/>
        <w:wordWrap/>
        <w:overflowPunct/>
        <w:topLinePunct w:val="0"/>
        <w:autoSpaceDE/>
        <w:autoSpaceDN/>
        <w:bidi w:val="0"/>
        <w:snapToGrid/>
        <w:spacing w:line="440" w:lineRule="exact"/>
        <w:ind w:firstLine="420" w:firstLineChars="200"/>
        <w:jc w:val="left"/>
        <w:rPr>
          <w:rFonts w:hint="eastAsia" w:ascii="Times New Roman" w:hAnsi="Times New Roman" w:cs="Times New Roman"/>
          <w:sz w:val="21"/>
          <w:szCs w:val="21"/>
          <w:lang w:val="en-US" w:eastAsia="zh-CN"/>
        </w:rPr>
      </w:pPr>
    </w:p>
    <w:p>
      <w:pPr>
        <w:keepNext w:val="0"/>
        <w:keepLines w:val="0"/>
        <w:pageBreakBefore w:val="0"/>
        <w:tabs>
          <w:tab w:val="left" w:pos="605"/>
        </w:tabs>
        <w:kinsoku/>
        <w:wordWrap/>
        <w:overflowPunct/>
        <w:topLinePunct w:val="0"/>
        <w:autoSpaceDE/>
        <w:autoSpaceDN/>
        <w:bidi w:val="0"/>
        <w:snapToGrid/>
        <w:spacing w:line="440" w:lineRule="exact"/>
        <w:ind w:firstLine="420" w:firstLineChars="200"/>
        <w:jc w:val="left"/>
        <w:rPr>
          <w:rFonts w:hint="default" w:ascii="Times New Roman" w:hAnsi="Times New Roman" w:cs="Times New Roman"/>
          <w:sz w:val="21"/>
          <w:szCs w:val="21"/>
          <w:lang w:val="en-US" w:eastAsia="zh-CN"/>
        </w:rPr>
      </w:pPr>
    </w:p>
    <w:p>
      <w:pPr>
        <w:keepNext w:val="0"/>
        <w:keepLines w:val="0"/>
        <w:pageBreakBefore w:val="0"/>
        <w:tabs>
          <w:tab w:val="left" w:pos="605"/>
        </w:tabs>
        <w:kinsoku/>
        <w:wordWrap/>
        <w:overflowPunct/>
        <w:topLinePunct w:val="0"/>
        <w:autoSpaceDE/>
        <w:autoSpaceDN/>
        <w:bidi w:val="0"/>
        <w:snapToGrid/>
        <w:spacing w:line="440" w:lineRule="exact"/>
        <w:ind w:firstLine="420" w:firstLineChars="200"/>
        <w:jc w:val="left"/>
        <w:rPr>
          <w:rFonts w:hint="default" w:ascii="Times New Roman" w:hAnsi="Times New Roman" w:cs="Times New Roman"/>
          <w:sz w:val="21"/>
          <w:szCs w:val="21"/>
          <w:lang w:val="en-US" w:eastAsia="zh-CN"/>
        </w:rPr>
      </w:pPr>
    </w:p>
    <w:p>
      <w:pPr>
        <w:keepNext w:val="0"/>
        <w:keepLines w:val="0"/>
        <w:pageBreakBefore w:val="0"/>
        <w:tabs>
          <w:tab w:val="left" w:pos="605"/>
        </w:tabs>
        <w:kinsoku/>
        <w:wordWrap/>
        <w:overflowPunct/>
        <w:topLinePunct w:val="0"/>
        <w:autoSpaceDE/>
        <w:autoSpaceDN/>
        <w:bidi w:val="0"/>
        <w:snapToGrid/>
        <w:spacing w:line="440" w:lineRule="exact"/>
        <w:ind w:firstLine="420" w:firstLineChars="200"/>
        <w:jc w:val="left"/>
        <w:rPr>
          <w:rFonts w:hint="default" w:ascii="Times New Roman" w:hAnsi="Times New Roman" w:cs="Times New Roman"/>
          <w:sz w:val="21"/>
          <w:szCs w:val="21"/>
          <w:lang w:val="en-US" w:eastAsia="zh-CN"/>
        </w:rPr>
      </w:pPr>
    </w:p>
    <w:p>
      <w:pPr>
        <w:keepNext w:val="0"/>
        <w:keepLines w:val="0"/>
        <w:pageBreakBefore w:val="0"/>
        <w:tabs>
          <w:tab w:val="left" w:pos="605"/>
        </w:tabs>
        <w:kinsoku/>
        <w:wordWrap/>
        <w:overflowPunct/>
        <w:topLinePunct w:val="0"/>
        <w:autoSpaceDE/>
        <w:autoSpaceDN/>
        <w:bidi w:val="0"/>
        <w:snapToGrid/>
        <w:spacing w:line="440" w:lineRule="exact"/>
        <w:ind w:firstLine="3150" w:firstLineChars="150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b/>
      </w:r>
      <w:r>
        <w:rPr>
          <w:rFonts w:hint="default" w:ascii="Times New Roman" w:hAnsi="Times New Roman" w:cs="Times New Roman"/>
          <w:b/>
          <w:bCs/>
          <w:sz w:val="21"/>
          <w:szCs w:val="21"/>
          <w:lang w:val="en-US" w:eastAsia="zh-CN"/>
        </w:rPr>
        <w:t xml:space="preserve">   参考答案</w:t>
      </w:r>
    </w:p>
    <w:p>
      <w:pPr>
        <w:keepNext w:val="0"/>
        <w:keepLines w:val="0"/>
        <w:pageBreakBefore w:val="0"/>
        <w:tabs>
          <w:tab w:val="left" w:pos="605"/>
        </w:tabs>
        <w:kinsoku/>
        <w:wordWrap/>
        <w:overflowPunct/>
        <w:topLinePunct w:val="0"/>
        <w:autoSpaceDE/>
        <w:autoSpaceDN/>
        <w:bidi w:val="0"/>
        <w:snapToGrid/>
        <w:spacing w:line="240" w:lineRule="auto"/>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一、单项选择（20分）</w:t>
      </w:r>
    </w:p>
    <w:p>
      <w:pPr>
        <w:keepNext w:val="0"/>
        <w:keepLines w:val="0"/>
        <w:pageBreakBefore w:val="0"/>
        <w:kinsoku/>
        <w:wordWrap/>
        <w:overflowPunct/>
        <w:topLinePunct w:val="0"/>
        <w:autoSpaceDE/>
        <w:autoSpaceDN/>
        <w:bidi w:val="0"/>
        <w:adjustRightInd w:val="0"/>
        <w:snapToGrid/>
        <w:spacing w:line="240" w:lineRule="auto"/>
        <w:textAlignment w:val="baseline"/>
        <w:outlineLvl w:val="9"/>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highlight w:val="none"/>
        </w:rPr>
        <w:t>CABDB 6-10 BBDAD</w:t>
      </w:r>
    </w:p>
    <w:p>
      <w:pPr>
        <w:keepNext w:val="0"/>
        <w:keepLines w:val="0"/>
        <w:pageBreakBefore w:val="0"/>
        <w:tabs>
          <w:tab w:val="left" w:pos="605"/>
        </w:tabs>
        <w:kinsoku/>
        <w:wordWrap/>
        <w:overflowPunct/>
        <w:topLinePunct w:val="0"/>
        <w:autoSpaceDE/>
        <w:autoSpaceDN/>
        <w:bidi w:val="0"/>
        <w:snapToGrid/>
        <w:spacing w:line="240" w:lineRule="auto"/>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二、完形填空（15分）</w:t>
      </w:r>
    </w:p>
    <w:p>
      <w:pPr>
        <w:keepNext w:val="0"/>
        <w:keepLines w:val="0"/>
        <w:pageBreakBefore w:val="0"/>
        <w:tabs>
          <w:tab w:val="left" w:pos="605"/>
        </w:tabs>
        <w:kinsoku/>
        <w:wordWrap/>
        <w:overflowPunct/>
        <w:topLinePunct w:val="0"/>
        <w:autoSpaceDE/>
        <w:autoSpaceDN/>
        <w:bidi w:val="0"/>
        <w:snapToGrid/>
        <w:spacing w:line="440" w:lineRule="exact"/>
        <w:jc w:val="left"/>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BDABC   ACBDC </w:t>
      </w:r>
    </w:p>
    <w:p>
      <w:pPr>
        <w:keepNext w:val="0"/>
        <w:keepLines w:val="0"/>
        <w:pageBreakBefore w:val="0"/>
        <w:tabs>
          <w:tab w:val="left" w:pos="605"/>
        </w:tabs>
        <w:kinsoku/>
        <w:wordWrap/>
        <w:overflowPunct/>
        <w:topLinePunct w:val="0"/>
        <w:autoSpaceDE/>
        <w:autoSpaceDN/>
        <w:bidi w:val="0"/>
        <w:snapToGrid/>
        <w:spacing w:line="440" w:lineRule="exact"/>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三、阅读理解（20分）</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lang w:val="en-US" w:eastAsia="zh-CN"/>
        </w:rPr>
      </w:pPr>
      <w:r>
        <w:rPr>
          <w:rFonts w:hint="eastAsia" w:ascii="Times New Roman" w:hAnsi="Times New Roman" w:cs="Times New Roman"/>
          <w:bCs/>
          <w:iCs/>
          <w:color w:val="000000"/>
          <w:sz w:val="21"/>
          <w:szCs w:val="21"/>
          <w:lang w:val="en-US" w:eastAsia="zh-CN"/>
        </w:rPr>
        <w:t xml:space="preserve">1---5  </w:t>
      </w:r>
      <w:r>
        <w:rPr>
          <w:rFonts w:hint="default" w:ascii="Times New Roman" w:hAnsi="Times New Roman" w:cs="Times New Roman"/>
          <w:bCs/>
          <w:iCs/>
          <w:color w:val="000000"/>
          <w:sz w:val="21"/>
          <w:szCs w:val="21"/>
        </w:rPr>
        <w:t xml:space="preserve">BCDAA  </w:t>
      </w:r>
      <w:r>
        <w:rPr>
          <w:rFonts w:hint="eastAsia" w:ascii="Times New Roman" w:hAnsi="Times New Roman" w:cs="Times New Roman"/>
          <w:bCs/>
          <w:iCs/>
          <w:color w:val="000000"/>
          <w:sz w:val="21"/>
          <w:szCs w:val="21"/>
          <w:lang w:val="en-US" w:eastAsia="zh-CN"/>
        </w:rPr>
        <w:t xml:space="preserve">  6---10  CADCD </w:t>
      </w:r>
    </w:p>
    <w:p>
      <w:pPr>
        <w:keepNext w:val="0"/>
        <w:keepLines w:val="0"/>
        <w:pageBreakBefore w:val="0"/>
        <w:tabs>
          <w:tab w:val="left" w:pos="605"/>
        </w:tabs>
        <w:kinsoku/>
        <w:wordWrap/>
        <w:overflowPunct/>
        <w:topLinePunct w:val="0"/>
        <w:autoSpaceDE/>
        <w:autoSpaceDN/>
        <w:bidi w:val="0"/>
        <w:snapToGrid/>
        <w:spacing w:line="440" w:lineRule="exact"/>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四、词汇运用（10分）</w:t>
      </w:r>
    </w:p>
    <w:p>
      <w:pPr>
        <w:pStyle w:val="17"/>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rPr>
      </w:pPr>
      <w:r>
        <w:rPr>
          <w:rFonts w:hint="default" w:ascii="Times New Roman" w:hAnsi="Times New Roman" w:cs="Times New Roman"/>
          <w:sz w:val="21"/>
          <w:szCs w:val="21"/>
        </w:rPr>
        <w:t>1. strict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2. primary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3. village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4. difficult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5. bathroom</w:t>
      </w:r>
    </w:p>
    <w:p>
      <w:pPr>
        <w:pStyle w:val="17"/>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sz w:val="21"/>
          <w:szCs w:val="21"/>
          <w:lang w:val="en-US" w:eastAsia="zh-CN"/>
        </w:rPr>
      </w:pPr>
      <w:r>
        <w:rPr>
          <w:rFonts w:hint="default" w:ascii="Times New Roman" w:hAnsi="Times New Roman" w:cs="Times New Roman"/>
          <w:sz w:val="21"/>
          <w:szCs w:val="21"/>
        </w:rPr>
        <w:t>6. bored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7. President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8. comfortable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9. east</w:t>
      </w:r>
      <w:r>
        <w:rPr>
          <w:rFonts w:hint="eastAsia" w:ascii="Times New Roman" w:hAnsi="Times New Roman" w:cs="Times New Roman"/>
          <w:sz w:val="21"/>
          <w:szCs w:val="21"/>
          <w:lang w:val="en-US" w:eastAsia="zh-CN"/>
        </w:rPr>
        <w:t xml:space="preserve">      1</w:t>
      </w:r>
      <w:r>
        <w:rPr>
          <w:rFonts w:hint="default" w:ascii="Times New Roman" w:hAnsi="Times New Roman" w:cs="Times New Roman"/>
          <w:sz w:val="21"/>
          <w:szCs w:val="21"/>
        </w:rPr>
        <w:t>0. friendly</w:t>
      </w:r>
    </w:p>
    <w:p>
      <w:pPr>
        <w:keepNext w:val="0"/>
        <w:keepLines w:val="0"/>
        <w:pageBreakBefore w:val="0"/>
        <w:tabs>
          <w:tab w:val="left" w:pos="605"/>
        </w:tabs>
        <w:kinsoku/>
        <w:wordWrap/>
        <w:overflowPunct/>
        <w:topLinePunct w:val="0"/>
        <w:autoSpaceDE/>
        <w:autoSpaceDN/>
        <w:bidi w:val="0"/>
        <w:snapToGrid/>
        <w:spacing w:line="440" w:lineRule="exact"/>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五、情景交际（10分）</w:t>
      </w:r>
    </w:p>
    <w:p>
      <w:pPr>
        <w:keepNext w:val="0"/>
        <w:keepLines w:val="0"/>
        <w:pageBreakBefore w:val="0"/>
        <w:kinsoku/>
        <w:wordWrap/>
        <w:overflowPunct/>
        <w:topLinePunct w:val="0"/>
        <w:autoSpaceDE/>
        <w:autoSpaceDN/>
        <w:bidi w:val="0"/>
        <w:snapToGrid/>
        <w:spacing w:line="440" w:lineRule="exact"/>
        <w:jc w:val="left"/>
        <w:textAlignment w:val="center"/>
        <w:rPr>
          <w:rFonts w:hint="default" w:ascii="Times New Roman" w:hAnsi="Times New Roman" w:cs="Times New Roman"/>
          <w:sz w:val="21"/>
          <w:szCs w:val="21"/>
          <w:lang w:val="en-US" w:eastAsia="zh-CN"/>
        </w:rPr>
      </w:pPr>
      <w:r>
        <w:rPr>
          <w:rFonts w:hint="default" w:ascii="Times New Roman" w:hAnsi="Times New Roman" w:cs="Times New Roman"/>
          <w:color w:val="000000" w:themeColor="text1"/>
          <w:sz w:val="21"/>
          <w:szCs w:val="21"/>
          <w14:textFill>
            <w14:solidFill>
              <w14:schemeClr w14:val="tx1"/>
            </w14:solidFill>
          </w14:textFill>
        </w:rPr>
        <w:t>CFGAD</w:t>
      </w:r>
    </w:p>
    <w:p>
      <w:pPr>
        <w:keepNext w:val="0"/>
        <w:keepLines w:val="0"/>
        <w:pageBreakBefore w:val="0"/>
        <w:numPr>
          <w:ilvl w:val="0"/>
          <w:numId w:val="1"/>
        </w:numPr>
        <w:tabs>
          <w:tab w:val="left" w:pos="605"/>
        </w:tabs>
        <w:kinsoku/>
        <w:wordWrap/>
        <w:overflowPunct/>
        <w:topLinePunct w:val="0"/>
        <w:autoSpaceDE/>
        <w:autoSpaceDN/>
        <w:bidi w:val="0"/>
        <w:snapToGrid/>
        <w:spacing w:line="440" w:lineRule="exact"/>
        <w:ind w:left="0" w:leftChars="0" w:firstLine="0" w:firstLine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短文填空（10分）</w:t>
      </w:r>
    </w:p>
    <w:p>
      <w:pPr>
        <w:keepNext w:val="0"/>
        <w:keepLines w:val="0"/>
        <w:pageBreakBefore w:val="0"/>
        <w:numPr>
          <w:ilvl w:val="0"/>
          <w:numId w:val="0"/>
        </w:numPr>
        <w:tabs>
          <w:tab w:val="left" w:pos="605"/>
        </w:tabs>
        <w:kinsoku/>
        <w:wordWrap/>
        <w:overflowPunct/>
        <w:topLinePunct w:val="0"/>
        <w:autoSpaceDE/>
        <w:autoSpaceDN/>
        <w:bidi w:val="0"/>
        <w:snapToGrid/>
        <w:spacing w:line="440" w:lineRule="exact"/>
        <w:jc w:val="left"/>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1.on      2.in      3.metres      4.was       5.player</w:t>
      </w:r>
    </w:p>
    <w:p>
      <w:pPr>
        <w:keepNext w:val="0"/>
        <w:keepLines w:val="0"/>
        <w:pageBreakBefore w:val="0"/>
        <w:numPr>
          <w:ilvl w:val="0"/>
          <w:numId w:val="0"/>
        </w:numPr>
        <w:tabs>
          <w:tab w:val="left" w:pos="605"/>
        </w:tabs>
        <w:kinsoku/>
        <w:wordWrap/>
        <w:overflowPunct/>
        <w:topLinePunct w:val="0"/>
        <w:autoSpaceDE/>
        <w:autoSpaceDN/>
        <w:bidi w:val="0"/>
        <w:snapToGrid/>
        <w:spacing w:line="440" w:lineRule="exact"/>
        <w:jc w:val="left"/>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6.for      7.but      8.another      9.life       10.from</w:t>
      </w:r>
    </w:p>
    <w:p>
      <w:pPr>
        <w:keepNext w:val="0"/>
        <w:keepLines w:val="0"/>
        <w:pageBreakBefore w:val="0"/>
        <w:tabs>
          <w:tab w:val="left" w:pos="605"/>
        </w:tabs>
        <w:kinsoku/>
        <w:wordWrap/>
        <w:overflowPunct/>
        <w:topLinePunct w:val="0"/>
        <w:autoSpaceDE/>
        <w:autoSpaceDN/>
        <w:bidi w:val="0"/>
        <w:snapToGrid/>
        <w:spacing w:line="440" w:lineRule="exact"/>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七、书面表达（15分)                         </w:t>
      </w:r>
    </w:p>
    <w:p>
      <w:pPr>
        <w:pStyle w:val="2"/>
        <w:keepNext w:val="0"/>
        <w:keepLines w:val="0"/>
        <w:pageBreakBefore w:val="0"/>
        <w:kinsoku/>
        <w:wordWrap/>
        <w:overflowPunct/>
        <w:topLinePunct w:val="0"/>
        <w:autoSpaceDE/>
        <w:autoSpaceDN/>
        <w:bidi w:val="0"/>
        <w:snapToGrid/>
        <w:spacing w:line="440" w:lineRule="exact"/>
        <w:ind w:firstLine="3162" w:firstLineChars="1500"/>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My Past Life</w:t>
      </w:r>
    </w:p>
    <w:p>
      <w:pPr>
        <w:pStyle w:val="2"/>
        <w:keepNext w:val="0"/>
        <w:keepLines w:val="0"/>
        <w:pageBreakBefore w:val="0"/>
        <w:kinsoku/>
        <w:wordWrap/>
        <w:overflowPunct/>
        <w:topLinePunct w:val="0"/>
        <w:autoSpaceDE/>
        <w:autoSpaceDN/>
        <w:bidi w:val="0"/>
        <w:snapToGrid/>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I was born in Guizhou. My first school was Sun Primary School. It was in the south of my home. There were about 600 students in our school. My first teacher was Mr Liu. He was very strict with us. My first friends were Li Ting and Wang Wei. Li Ting was very tall and well-behaved. Wang Wei was very short and very naughty. I liked my primary school! </w:t>
      </w:r>
    </w:p>
    <w:p>
      <w:pPr>
        <w:keepNext w:val="0"/>
        <w:keepLines w:val="0"/>
        <w:pageBreakBefore w:val="0"/>
        <w:kinsoku/>
        <w:wordWrap/>
        <w:overflowPunct/>
        <w:topLinePunct w:val="0"/>
        <w:autoSpaceDE/>
        <w:autoSpaceDN/>
        <w:bidi w:val="0"/>
        <w:snapToGrid/>
        <w:spacing w:line="440" w:lineRule="exact"/>
        <w:rPr>
          <w:rFonts w:hint="default" w:ascii="Times New Roman" w:hAnsi="Times New Roman" w:cs="Times New Roman"/>
          <w:color w:val="000000"/>
          <w:sz w:val="21"/>
          <w:szCs w:val="21"/>
        </w:rPr>
      </w:pPr>
    </w:p>
    <w:p>
      <w:pPr>
        <w:keepNext w:val="0"/>
        <w:keepLines w:val="0"/>
        <w:pageBreakBefore w:val="0"/>
        <w:kinsoku/>
        <w:wordWrap/>
        <w:overflowPunct/>
        <w:topLinePunct w:val="0"/>
        <w:autoSpaceDE/>
        <w:autoSpaceDN/>
        <w:bidi w:val="0"/>
        <w:snapToGrid/>
        <w:spacing w:line="440" w:lineRule="exact"/>
        <w:jc w:val="left"/>
        <w:rPr>
          <w:rFonts w:hint="default" w:ascii="Times New Roman" w:hAnsi="Times New Roman" w:cs="Times New Roman" w:eastAsiaTheme="minorEastAsia"/>
          <w:kern w:val="2"/>
          <w:sz w:val="21"/>
          <w:szCs w:val="21"/>
          <w:lang w:val="en-US" w:eastAsia="zh-CN" w:bidi="ar-SA"/>
        </w:rPr>
        <w:sectPr>
          <w:headerReference r:id="rId3" w:type="default"/>
          <w:footerReference r:id="rId4" w:type="default"/>
          <w:pgSz w:w="10318" w:h="14570"/>
          <w:pgMar w:top="1134" w:right="1134" w:bottom="1134" w:left="1134" w:header="851" w:footer="992" w:gutter="0"/>
          <w:cols w:space="0" w:num="1"/>
          <w:docGrid w:type="lines" w:linePitch="315" w:charSpace="0"/>
        </w:sectPr>
      </w:pP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B8610"/>
    <w:multiLevelType w:val="singleLevel"/>
    <w:tmpl w:val="A73B8610"/>
    <w:lvl w:ilvl="0" w:tentative="0">
      <w:start w:val="1"/>
      <w:numFmt w:val="chineseCounting"/>
      <w:suff w:val="nothing"/>
      <w:lvlText w:val="%1、"/>
      <w:lvlJc w:val="left"/>
      <w:rPr>
        <w:rFonts w:hint="eastAsia"/>
      </w:rPr>
    </w:lvl>
  </w:abstractNum>
  <w:abstractNum w:abstractNumId="1">
    <w:nsid w:val="00000000"/>
    <w:multiLevelType w:val="singleLevel"/>
    <w:tmpl w:val="00000000"/>
    <w:lvl w:ilvl="0" w:tentative="0">
      <w:start w:val="1"/>
      <w:numFmt w:val="upperLetter"/>
      <w:suff w:val="space"/>
      <w:lvlText w:val="%1."/>
      <w:lvlJc w:val="left"/>
    </w:lvl>
  </w:abstractNum>
  <w:abstractNum w:abstractNumId="2">
    <w:nsid w:val="00000001"/>
    <w:multiLevelType w:val="singleLevel"/>
    <w:tmpl w:val="00000001"/>
    <w:lvl w:ilvl="0" w:tentative="0">
      <w:start w:val="1"/>
      <w:numFmt w:val="upperLetter"/>
      <w:suff w:val="space"/>
      <w:lvlText w:val="%1."/>
      <w:lvlJc w:val="left"/>
    </w:lvl>
  </w:abstractNum>
  <w:abstractNum w:abstractNumId="3">
    <w:nsid w:val="00000005"/>
    <w:multiLevelType w:val="singleLevel"/>
    <w:tmpl w:val="00000005"/>
    <w:lvl w:ilvl="0" w:tentative="0">
      <w:start w:val="1"/>
      <w:numFmt w:val="upperLetter"/>
      <w:suff w:val="space"/>
      <w:lvlText w:val="%1."/>
      <w:lvlJc w:val="left"/>
    </w:lvl>
  </w:abstractNum>
  <w:abstractNum w:abstractNumId="4">
    <w:nsid w:val="0000000E"/>
    <w:multiLevelType w:val="multilevel"/>
    <w:tmpl w:val="0000000E"/>
    <w:lvl w:ilvl="0" w:tentative="0">
      <w:start w:val="1"/>
      <w:numFmt w:val="upperLetter"/>
      <w:lvlText w:val="%1."/>
      <w:lvlJc w:val="left"/>
      <w:pPr>
        <w:tabs>
          <w:tab w:val="left" w:pos="1095"/>
        </w:tabs>
        <w:ind w:left="1095" w:hanging="360"/>
      </w:pPr>
      <w:rPr>
        <w:rFonts w:hint="default"/>
      </w:rPr>
    </w:lvl>
    <w:lvl w:ilvl="1" w:tentative="0">
      <w:start w:val="1"/>
      <w:numFmt w:val="lowerLetter"/>
      <w:lvlText w:val="%2)"/>
      <w:lvlJc w:val="left"/>
      <w:pPr>
        <w:tabs>
          <w:tab w:val="left" w:pos="1575"/>
        </w:tabs>
        <w:ind w:left="1575" w:hanging="420"/>
      </w:pPr>
    </w:lvl>
    <w:lvl w:ilvl="2" w:tentative="0">
      <w:start w:val="1"/>
      <w:numFmt w:val="lowerRoman"/>
      <w:lvlText w:val="%3."/>
      <w:lvlJc w:val="right"/>
      <w:pPr>
        <w:tabs>
          <w:tab w:val="left" w:pos="1995"/>
        </w:tabs>
        <w:ind w:left="1995" w:hanging="420"/>
      </w:pPr>
    </w:lvl>
    <w:lvl w:ilvl="3" w:tentative="0">
      <w:start w:val="1"/>
      <w:numFmt w:val="decimal"/>
      <w:lvlText w:val="%4."/>
      <w:lvlJc w:val="left"/>
      <w:pPr>
        <w:tabs>
          <w:tab w:val="left" w:pos="2415"/>
        </w:tabs>
        <w:ind w:left="2415" w:hanging="420"/>
      </w:pPr>
    </w:lvl>
    <w:lvl w:ilvl="4" w:tentative="0">
      <w:start w:val="1"/>
      <w:numFmt w:val="lowerLetter"/>
      <w:lvlText w:val="%5)"/>
      <w:lvlJc w:val="left"/>
      <w:pPr>
        <w:tabs>
          <w:tab w:val="left" w:pos="2835"/>
        </w:tabs>
        <w:ind w:left="2835" w:hanging="420"/>
      </w:pPr>
    </w:lvl>
    <w:lvl w:ilvl="5" w:tentative="0">
      <w:start w:val="1"/>
      <w:numFmt w:val="lowerRoman"/>
      <w:lvlText w:val="%6."/>
      <w:lvlJc w:val="right"/>
      <w:pPr>
        <w:tabs>
          <w:tab w:val="left" w:pos="3255"/>
        </w:tabs>
        <w:ind w:left="3255" w:hanging="420"/>
      </w:pPr>
    </w:lvl>
    <w:lvl w:ilvl="6" w:tentative="0">
      <w:start w:val="1"/>
      <w:numFmt w:val="decimal"/>
      <w:lvlText w:val="%7."/>
      <w:lvlJc w:val="left"/>
      <w:pPr>
        <w:tabs>
          <w:tab w:val="left" w:pos="3675"/>
        </w:tabs>
        <w:ind w:left="3675" w:hanging="420"/>
      </w:pPr>
    </w:lvl>
    <w:lvl w:ilvl="7" w:tentative="0">
      <w:start w:val="1"/>
      <w:numFmt w:val="lowerLetter"/>
      <w:lvlText w:val="%8)"/>
      <w:lvlJc w:val="left"/>
      <w:pPr>
        <w:tabs>
          <w:tab w:val="left" w:pos="4095"/>
        </w:tabs>
        <w:ind w:left="4095" w:hanging="420"/>
      </w:pPr>
    </w:lvl>
    <w:lvl w:ilvl="8" w:tentative="0">
      <w:start w:val="1"/>
      <w:numFmt w:val="lowerRoman"/>
      <w:lvlText w:val="%9."/>
      <w:lvlJc w:val="right"/>
      <w:pPr>
        <w:tabs>
          <w:tab w:val="left" w:pos="4515"/>
        </w:tabs>
        <w:ind w:left="4515" w:hanging="42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8222FB"/>
    <w:rsid w:val="002321F5"/>
    <w:rsid w:val="004151FC"/>
    <w:rsid w:val="008E2577"/>
    <w:rsid w:val="00B313AA"/>
    <w:rsid w:val="00C02FC6"/>
    <w:rsid w:val="00D4530E"/>
    <w:rsid w:val="01316246"/>
    <w:rsid w:val="04303113"/>
    <w:rsid w:val="050E30FA"/>
    <w:rsid w:val="098D7B26"/>
    <w:rsid w:val="0ED3004C"/>
    <w:rsid w:val="0F7F5A01"/>
    <w:rsid w:val="15B67741"/>
    <w:rsid w:val="1B3A7897"/>
    <w:rsid w:val="1DAC6DD8"/>
    <w:rsid w:val="248222FB"/>
    <w:rsid w:val="25D10F99"/>
    <w:rsid w:val="28017114"/>
    <w:rsid w:val="2AF304A0"/>
    <w:rsid w:val="2F500BF4"/>
    <w:rsid w:val="2F9B2C64"/>
    <w:rsid w:val="30523409"/>
    <w:rsid w:val="30BF0756"/>
    <w:rsid w:val="37DC7FA9"/>
    <w:rsid w:val="4AC61D70"/>
    <w:rsid w:val="4E4B6617"/>
    <w:rsid w:val="624100EF"/>
    <w:rsid w:val="6BDA4332"/>
    <w:rsid w:val="6D273887"/>
    <w:rsid w:val="6DB57334"/>
    <w:rsid w:val="728A502C"/>
    <w:rsid w:val="73894950"/>
    <w:rsid w:val="7BE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Hyperlink"/>
    <w:qFormat/>
    <w:uiPriority w:val="0"/>
    <w:rPr>
      <w:color w:val="003399"/>
      <w:u w:val="none"/>
    </w:rPr>
  </w:style>
  <w:style w:type="paragraph" w:customStyle="1" w:styleId="9">
    <w:name w:val="p0"/>
    <w:basedOn w:val="1"/>
    <w:qFormat/>
    <w:uiPriority w:val="0"/>
    <w:pPr>
      <w:widowControl/>
    </w:pPr>
    <w:rPr>
      <w:rFonts w:ascii="宋体" w:hAnsi="宋体" w:cs="宋体"/>
      <w:kern w:val="0"/>
      <w:szCs w:val="21"/>
    </w:rPr>
  </w:style>
  <w:style w:type="paragraph" w:customStyle="1" w:styleId="10">
    <w:name w:val="ItemQDescSpecialEnglishDanXuan2"/>
    <w:basedOn w:val="11"/>
    <w:qFormat/>
    <w:uiPriority w:val="0"/>
    <w:pPr>
      <w:tabs>
        <w:tab w:val="left" w:pos="195"/>
        <w:tab w:val="left" w:pos="307"/>
      </w:tabs>
      <w:ind w:left="146" w:hanging="146" w:hangingChars="146"/>
    </w:pPr>
  </w:style>
  <w:style w:type="paragraph" w:customStyle="1" w:styleId="11">
    <w:name w:val="ItemQDescSpecialEnglishDanXuan1"/>
    <w:basedOn w:val="12"/>
    <w:qFormat/>
    <w:uiPriority w:val="0"/>
    <w:pPr>
      <w:tabs>
        <w:tab w:val="left" w:pos="195"/>
      </w:tabs>
      <w:ind w:left="93" w:hanging="93" w:hangingChars="93"/>
    </w:pPr>
  </w:style>
  <w:style w:type="paragraph" w:customStyle="1" w:styleId="12">
    <w:name w:val="ItemQDesc"/>
    <w:basedOn w:val="13"/>
    <w:qFormat/>
    <w:uiPriority w:val="0"/>
  </w:style>
  <w:style w:type="paragraph" w:customStyle="1" w:styleId="13">
    <w:name w:val="ItemStem"/>
    <w:qFormat/>
    <w:uiPriority w:val="0"/>
    <w:pPr>
      <w:spacing w:after="200" w:line="312" w:lineRule="auto"/>
      <w:jc w:val="both"/>
    </w:pPr>
    <w:rPr>
      <w:rFonts w:asciiTheme="minorHAnsi" w:hAnsiTheme="minorHAnsi" w:eastAsiaTheme="minorEastAsia" w:cstheme="minorBidi"/>
      <w:sz w:val="21"/>
      <w:szCs w:val="21"/>
      <w:lang w:val="en-US" w:eastAsia="zh-CN" w:bidi="ar-SA"/>
    </w:rPr>
  </w:style>
  <w:style w:type="paragraph" w:customStyle="1" w:styleId="14">
    <w:name w:val="OptWithTabs4"/>
    <w:basedOn w:val="1"/>
    <w:next w:val="1"/>
    <w:qFormat/>
    <w:uiPriority w:val="0"/>
    <w:pPr>
      <w:tabs>
        <w:tab w:val="left" w:pos="326"/>
        <w:tab w:val="left" w:pos="2453"/>
        <w:tab w:val="left" w:pos="4578"/>
        <w:tab w:val="left" w:pos="6705"/>
      </w:tabs>
    </w:pPr>
  </w:style>
  <w:style w:type="paragraph" w:customStyle="1" w:styleId="15">
    <w:name w:val="OptWithTabs2"/>
    <w:basedOn w:val="14"/>
    <w:next w:val="1"/>
    <w:qFormat/>
    <w:uiPriority w:val="0"/>
    <w:pPr>
      <w:tabs>
        <w:tab w:val="clear" w:pos="2453"/>
        <w:tab w:val="clear" w:pos="6705"/>
      </w:tabs>
    </w:pPr>
  </w:style>
  <w:style w:type="paragraph" w:customStyle="1" w:styleId="16">
    <w:name w:val="OptWithTabs3"/>
    <w:basedOn w:val="14"/>
    <w:next w:val="1"/>
    <w:qFormat/>
    <w:uiPriority w:val="0"/>
    <w:pPr>
      <w:tabs>
        <w:tab w:val="left" w:pos="3066"/>
        <w:tab w:val="left" w:pos="5796"/>
        <w:tab w:val="clear" w:pos="2453"/>
        <w:tab w:val="clear" w:pos="4578"/>
        <w:tab w:val="clear" w:pos="6705"/>
      </w:tabs>
    </w:pPr>
  </w:style>
  <w:style w:type="paragraph" w:customStyle="1" w:styleId="17">
    <w:name w:val="ItemAnswer"/>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1480</Words>
  <Characters>8441</Characters>
  <Lines>70</Lines>
  <Paragraphs>19</Paragraphs>
  <TotalTime>0</TotalTime>
  <ScaleCrop>false</ScaleCrop>
  <LinksUpToDate>false</LinksUpToDate>
  <CharactersWithSpaces>9902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2023-03-07T02:52:00Z</dcterms:created>
  <dc:creator>Administrator</dc:creator>
  <cp:lastModifiedBy>admin</cp:lastModifiedBy>
  <dcterms:modified xsi:type="dcterms:W3CDTF">2023-04-12T06:31:24Z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